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78B24" w14:textId="77777777" w:rsidR="00CB5417" w:rsidRPr="000775F3" w:rsidRDefault="00CB5417" w:rsidP="00CB5417">
      <w:pPr>
        <w:tabs>
          <w:tab w:val="left" w:pos="283"/>
          <w:tab w:val="left" w:pos="360"/>
        </w:tabs>
        <w:suppressAutoHyphens/>
        <w:jc w:val="right"/>
        <w:rPr>
          <w:rFonts w:asciiTheme="minorHAnsi" w:hAnsiTheme="minorHAnsi" w:cstheme="minorHAnsi"/>
          <w:b/>
          <w:iCs/>
          <w:color w:val="000000"/>
          <w:szCs w:val="20"/>
        </w:rPr>
      </w:pPr>
      <w:r w:rsidRPr="000775F3">
        <w:rPr>
          <w:rFonts w:asciiTheme="minorHAnsi" w:hAnsiTheme="minorHAnsi" w:cstheme="minorHAnsi"/>
          <w:b/>
          <w:iCs/>
          <w:color w:val="000000"/>
          <w:szCs w:val="20"/>
        </w:rPr>
        <w:t xml:space="preserve">Załącznik nr </w:t>
      </w:r>
      <w:r w:rsidR="008F0C96" w:rsidRPr="000775F3">
        <w:rPr>
          <w:rFonts w:asciiTheme="minorHAnsi" w:hAnsiTheme="minorHAnsi" w:cstheme="minorHAnsi"/>
          <w:b/>
          <w:iCs/>
          <w:color w:val="000000"/>
          <w:szCs w:val="20"/>
        </w:rPr>
        <w:t xml:space="preserve">3 </w:t>
      </w:r>
      <w:r w:rsidRPr="000775F3">
        <w:rPr>
          <w:rFonts w:asciiTheme="minorHAnsi" w:hAnsiTheme="minorHAnsi" w:cstheme="minorHAnsi"/>
          <w:b/>
          <w:iCs/>
          <w:color w:val="000000"/>
          <w:szCs w:val="20"/>
        </w:rPr>
        <w:t>do SWZ</w:t>
      </w:r>
    </w:p>
    <w:p w14:paraId="4021EC00" w14:textId="77777777" w:rsidR="00CB5417" w:rsidRPr="000775F3" w:rsidRDefault="00CB5417">
      <w:pPr>
        <w:tabs>
          <w:tab w:val="left" w:pos="283"/>
          <w:tab w:val="left" w:pos="360"/>
        </w:tabs>
        <w:suppressAutoHyphens/>
        <w:jc w:val="center"/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</w:p>
    <w:p w14:paraId="706782A8" w14:textId="77777777" w:rsidR="00CB5417" w:rsidRPr="000775F3" w:rsidRDefault="00CB5417" w:rsidP="00CB5417">
      <w:pPr>
        <w:suppressAutoHyphens/>
        <w:spacing w:before="113" w:line="0" w:lineRule="atLeast"/>
        <w:rPr>
          <w:rFonts w:asciiTheme="minorHAnsi" w:hAnsiTheme="minorHAnsi" w:cstheme="minorHAnsi"/>
          <w:color w:val="000000"/>
        </w:rPr>
      </w:pPr>
    </w:p>
    <w:p w14:paraId="4E0C4BE2" w14:textId="77777777" w:rsidR="002D0209" w:rsidRPr="000775F3" w:rsidRDefault="002D0209">
      <w:pPr>
        <w:suppressAutoHyphens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Podmiot udostępniający zasoby:</w:t>
      </w:r>
    </w:p>
    <w:p w14:paraId="48C809D3" w14:textId="77777777" w:rsidR="002D0209" w:rsidRPr="000775F3" w:rsidRDefault="002D0209">
      <w:pPr>
        <w:suppressAutoHyphens/>
        <w:rPr>
          <w:rFonts w:asciiTheme="minorHAnsi" w:hAnsiTheme="minorHAnsi" w:cstheme="minorHAnsi"/>
          <w:color w:val="000000"/>
          <w:szCs w:val="20"/>
        </w:rPr>
      </w:pPr>
    </w:p>
    <w:p w14:paraId="3D2DACA2" w14:textId="77777777" w:rsidR="002D0209" w:rsidRPr="000775F3" w:rsidRDefault="002D0209">
      <w:pPr>
        <w:suppressAutoHyphens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</w:rPr>
        <w:t>......................................................................…………......</w:t>
      </w:r>
    </w:p>
    <w:p w14:paraId="1C44998C" w14:textId="77777777" w:rsidR="002D0209" w:rsidRPr="000775F3" w:rsidRDefault="002D0209">
      <w:pPr>
        <w:suppressAutoHyphens/>
        <w:rPr>
          <w:rFonts w:asciiTheme="minorHAnsi" w:hAnsiTheme="minorHAnsi" w:cstheme="minorHAnsi"/>
          <w:color w:val="000000"/>
        </w:rPr>
      </w:pPr>
    </w:p>
    <w:p w14:paraId="0EC34968" w14:textId="77777777" w:rsidR="002D0209" w:rsidRPr="000775F3" w:rsidRDefault="002D0209">
      <w:pPr>
        <w:suppressAutoHyphens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</w:rPr>
        <w:t>…..................................................................…………</w:t>
      </w:r>
      <w:r w:rsidRPr="000775F3">
        <w:rPr>
          <w:rFonts w:asciiTheme="minorHAnsi" w:hAnsiTheme="minorHAnsi" w:cstheme="minorHAnsi"/>
          <w:color w:val="000000"/>
        </w:rPr>
        <w:t>......</w:t>
      </w:r>
    </w:p>
    <w:p w14:paraId="74E3E170" w14:textId="77777777" w:rsidR="002D0209" w:rsidRPr="000775F3" w:rsidRDefault="002D0209">
      <w:pPr>
        <w:suppressAutoHyphens/>
        <w:rPr>
          <w:rFonts w:asciiTheme="minorHAnsi" w:hAnsiTheme="minorHAnsi" w:cstheme="minorHAnsi"/>
          <w:color w:val="000000"/>
        </w:rPr>
      </w:pPr>
    </w:p>
    <w:p w14:paraId="654C6A8A" w14:textId="77777777" w:rsidR="002D0209" w:rsidRPr="000775F3" w:rsidRDefault="002D0209">
      <w:pPr>
        <w:suppressAutoHyphens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</w:rPr>
        <w:t>….................................................................…………</w:t>
      </w:r>
      <w:r w:rsidRPr="000775F3">
        <w:rPr>
          <w:rFonts w:asciiTheme="minorHAnsi" w:hAnsiTheme="minorHAnsi" w:cstheme="minorHAnsi"/>
          <w:color w:val="000000"/>
        </w:rPr>
        <w:t>.......</w:t>
      </w:r>
    </w:p>
    <w:p w14:paraId="3FA01CDB" w14:textId="77777777" w:rsidR="007C25D5" w:rsidRPr="000775F3" w:rsidRDefault="007C25D5" w:rsidP="007C25D5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0775F3">
        <w:rPr>
          <w:rFonts w:asciiTheme="minorHAnsi" w:hAnsiTheme="minorHAnsi" w:cstheme="minorHAnsi"/>
          <w:i/>
          <w:iCs/>
          <w:color w:val="000000"/>
          <w:sz w:val="18"/>
          <w:szCs w:val="18"/>
        </w:rPr>
        <w:t>(pełna nazwa/firma, adres, Nip)</w:t>
      </w:r>
    </w:p>
    <w:p w14:paraId="7C7FC689" w14:textId="77777777" w:rsidR="002D0209" w:rsidRPr="000775F3" w:rsidRDefault="002D0209">
      <w:pPr>
        <w:suppressAutoHyphens/>
        <w:spacing w:before="113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b/>
          <w:bCs/>
          <w:color w:val="000000"/>
          <w:u w:val="single"/>
        </w:rPr>
        <w:t>reprezentowany przez:</w:t>
      </w:r>
    </w:p>
    <w:p w14:paraId="4CF072D3" w14:textId="77777777" w:rsidR="002D0209" w:rsidRPr="000775F3" w:rsidRDefault="002D0209">
      <w:pPr>
        <w:suppressAutoHyphens/>
        <w:spacing w:before="113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</w:rPr>
        <w:t>….....................................................................….……</w:t>
      </w:r>
      <w:r w:rsidRPr="000775F3">
        <w:rPr>
          <w:rFonts w:asciiTheme="minorHAnsi" w:hAnsiTheme="minorHAnsi" w:cstheme="minorHAnsi"/>
          <w:color w:val="000000"/>
        </w:rPr>
        <w:t>.....</w:t>
      </w:r>
    </w:p>
    <w:p w14:paraId="3F71E8A3" w14:textId="77777777" w:rsidR="007C25D5" w:rsidRPr="000775F3" w:rsidRDefault="007C25D5" w:rsidP="007C25D5">
      <w:pPr>
        <w:spacing w:line="276" w:lineRule="auto"/>
        <w:rPr>
          <w:rFonts w:asciiTheme="minorHAnsi" w:hAnsiTheme="minorHAnsi" w:cstheme="minorHAnsi"/>
          <w:i/>
          <w:sz w:val="18"/>
          <w:szCs w:val="18"/>
        </w:rPr>
      </w:pPr>
      <w:r w:rsidRPr="000775F3">
        <w:rPr>
          <w:rFonts w:asciiTheme="minorHAnsi" w:hAnsiTheme="minorHAnsi" w:cstheme="minorHAnsi"/>
          <w:i/>
          <w:color w:val="000000"/>
          <w:sz w:val="18"/>
          <w:szCs w:val="18"/>
        </w:rPr>
        <w:t>(imię, nazwisko, stanowisko/</w:t>
      </w:r>
      <w:r w:rsidRPr="000775F3">
        <w:rPr>
          <w:rFonts w:asciiTheme="minorHAnsi" w:hAnsiTheme="minorHAnsi" w:cstheme="minorHAnsi"/>
          <w:i/>
          <w:color w:val="000000"/>
          <w:sz w:val="18"/>
          <w:szCs w:val="18"/>
        </w:rPr>
        <w:br/>
        <w:t>podstawa do reprezentacji)</w:t>
      </w:r>
    </w:p>
    <w:p w14:paraId="0FF682D8" w14:textId="77777777" w:rsidR="002D0209" w:rsidRPr="000775F3" w:rsidRDefault="002D0209">
      <w:pPr>
        <w:suppressAutoHyphens/>
        <w:rPr>
          <w:rFonts w:asciiTheme="minorHAnsi" w:hAnsiTheme="minorHAnsi" w:cstheme="minorHAnsi"/>
        </w:rPr>
      </w:pPr>
    </w:p>
    <w:p w14:paraId="7F0652D6" w14:textId="77777777" w:rsidR="002D0209" w:rsidRPr="000775F3" w:rsidRDefault="002D0209">
      <w:pPr>
        <w:suppressAutoHyphens/>
        <w:rPr>
          <w:rFonts w:asciiTheme="minorHAnsi" w:hAnsiTheme="minorHAnsi" w:cstheme="minorHAnsi"/>
          <w:i/>
          <w:iCs/>
          <w:color w:val="000000"/>
          <w:sz w:val="16"/>
        </w:rPr>
      </w:pPr>
    </w:p>
    <w:p w14:paraId="30A4C8B0" w14:textId="77777777" w:rsidR="002D0209" w:rsidRPr="000775F3" w:rsidRDefault="002D0209">
      <w:pPr>
        <w:suppressAutoHyphens/>
        <w:rPr>
          <w:rFonts w:asciiTheme="minorHAnsi" w:hAnsiTheme="minorHAnsi" w:cstheme="minorHAnsi"/>
          <w:i/>
          <w:iCs/>
          <w:color w:val="000000"/>
          <w:sz w:val="16"/>
        </w:rPr>
      </w:pPr>
    </w:p>
    <w:p w14:paraId="3CB3E5F9" w14:textId="77777777" w:rsidR="002D0209" w:rsidRPr="000775F3" w:rsidRDefault="002D0209">
      <w:pPr>
        <w:suppressAutoHyphens/>
        <w:jc w:val="center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b/>
          <w:bCs/>
          <w:color w:val="000000"/>
          <w:spacing w:val="40"/>
          <w:sz w:val="26"/>
          <w:szCs w:val="26"/>
        </w:rPr>
        <w:t>ZOBOWIĄZANIE PODMIOTU UDOSTĘPNIAJĄCEGO ZASOBY</w:t>
      </w:r>
    </w:p>
    <w:p w14:paraId="5C8A59B9" w14:textId="77777777" w:rsidR="002D0209" w:rsidRPr="000775F3" w:rsidRDefault="002D0209">
      <w:pPr>
        <w:tabs>
          <w:tab w:val="left" w:pos="283"/>
          <w:tab w:val="left" w:pos="360"/>
        </w:tabs>
        <w:suppressAutoHyphens/>
        <w:spacing w:line="340" w:lineRule="atLeast"/>
        <w:jc w:val="both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</w:p>
    <w:p w14:paraId="42A0E6FF" w14:textId="77777777" w:rsidR="002D0209" w:rsidRPr="000775F3" w:rsidRDefault="002D0209">
      <w:pPr>
        <w:tabs>
          <w:tab w:val="left" w:pos="283"/>
          <w:tab w:val="left" w:pos="360"/>
        </w:tabs>
        <w:suppressAutoHyphens/>
        <w:spacing w:line="340" w:lineRule="atLeast"/>
        <w:ind w:firstLine="737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Oświadczam(y), że w oparciu o art. 118 </w:t>
      </w:r>
      <w:r w:rsidRPr="000775F3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ustawy z dnia 11 września 2019 r. Prawo zamówień publicznych (dalej jako: </w:t>
      </w:r>
      <w:proofErr w:type="spellStart"/>
      <w:r w:rsidRPr="000775F3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P</w:t>
      </w:r>
      <w:r w:rsidR="002C225D" w:rsidRPr="000775F3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zp</w:t>
      </w:r>
      <w:proofErr w:type="spellEnd"/>
      <w:r w:rsidR="007D6E1B" w:rsidRPr="000775F3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.</w:t>
      </w:r>
      <w:r w:rsidRPr="000775F3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), </w:t>
      </w: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zobowiązuj(</w:t>
      </w:r>
      <w:proofErr w:type="spellStart"/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emy</w:t>
      </w:r>
      <w:proofErr w:type="spellEnd"/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)ę się do oddania do dyspozycji na rzecz Wykonawcy:</w:t>
      </w:r>
    </w:p>
    <w:p w14:paraId="31CAA7D8" w14:textId="77777777" w:rsidR="002D0209" w:rsidRPr="000775F3" w:rsidRDefault="002D0209">
      <w:pPr>
        <w:tabs>
          <w:tab w:val="left" w:pos="283"/>
          <w:tab w:val="left" w:pos="360"/>
        </w:tabs>
        <w:suppressAutoHyphens/>
        <w:spacing w:line="340" w:lineRule="atLeast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......................................................................................................…………………..……….....…</w:t>
      </w:r>
    </w:p>
    <w:p w14:paraId="4695CFD4" w14:textId="77777777" w:rsidR="002D0209" w:rsidRPr="000775F3" w:rsidRDefault="002D0209">
      <w:pPr>
        <w:tabs>
          <w:tab w:val="left" w:pos="283"/>
          <w:tab w:val="left" w:pos="360"/>
        </w:tabs>
        <w:suppressAutoHyphens/>
        <w:spacing w:before="113" w:line="340" w:lineRule="atLeast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</w:t>
      </w: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.…....</w:t>
      </w:r>
    </w:p>
    <w:p w14:paraId="7C52C0FE" w14:textId="77777777" w:rsidR="002D0209" w:rsidRPr="000775F3" w:rsidRDefault="002D0209">
      <w:pPr>
        <w:tabs>
          <w:tab w:val="left" w:pos="283"/>
          <w:tab w:val="left" w:pos="360"/>
        </w:tabs>
        <w:suppressAutoHyphens/>
        <w:spacing w:line="0" w:lineRule="atLeast"/>
        <w:jc w:val="center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i/>
          <w:iCs/>
          <w:color w:val="000000"/>
          <w:spacing w:val="4"/>
          <w:sz w:val="18"/>
          <w:szCs w:val="18"/>
        </w:rPr>
        <w:t>(nazwa wykonawcy, któremu zostaną udostępnione zasoby)</w:t>
      </w:r>
    </w:p>
    <w:p w14:paraId="0DC2CD55" w14:textId="7599B370" w:rsidR="002D0209" w:rsidRPr="000775F3" w:rsidRDefault="002D0209">
      <w:pPr>
        <w:tabs>
          <w:tab w:val="left" w:pos="283"/>
          <w:tab w:val="left" w:pos="360"/>
        </w:tabs>
        <w:suppressAutoHyphens/>
        <w:spacing w:before="57" w:line="340" w:lineRule="atLeast"/>
        <w:jc w:val="both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na potrzeby wykonania zamówienia publicznego</w:t>
      </w:r>
      <w:r w:rsidR="007D6E1B"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Nr: </w:t>
      </w:r>
      <w:r w:rsidR="005E6F79" w:rsidRPr="000775F3">
        <w:rPr>
          <w:rFonts w:asciiTheme="minorHAnsi" w:hAnsiTheme="minorHAnsi" w:cstheme="minorHAnsi"/>
          <w:b/>
          <w:sz w:val="22"/>
          <w:szCs w:val="22"/>
        </w:rPr>
        <w:t>TP/</w:t>
      </w:r>
      <w:r w:rsidR="00957A5B">
        <w:rPr>
          <w:rFonts w:asciiTheme="minorHAnsi" w:hAnsiTheme="minorHAnsi" w:cstheme="minorHAnsi"/>
          <w:b/>
          <w:sz w:val="22"/>
          <w:szCs w:val="22"/>
        </w:rPr>
        <w:t>4</w:t>
      </w:r>
      <w:r w:rsidR="005E6F79" w:rsidRPr="000775F3">
        <w:rPr>
          <w:rFonts w:asciiTheme="minorHAnsi" w:hAnsiTheme="minorHAnsi" w:cstheme="minorHAnsi"/>
          <w:b/>
          <w:sz w:val="22"/>
          <w:szCs w:val="22"/>
        </w:rPr>
        <w:t>/202</w:t>
      </w:r>
      <w:r w:rsidR="00957A5B">
        <w:rPr>
          <w:rFonts w:asciiTheme="minorHAnsi" w:hAnsiTheme="minorHAnsi" w:cstheme="minorHAnsi"/>
          <w:b/>
          <w:sz w:val="22"/>
          <w:szCs w:val="22"/>
        </w:rPr>
        <w:t>6</w:t>
      </w:r>
      <w:r w:rsidRPr="000775F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pn</w:t>
      </w:r>
      <w:r w:rsidR="007D6E1B"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.: </w:t>
      </w:r>
      <w:r w:rsidR="004D3CA1" w:rsidRPr="000775F3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„</w:t>
      </w:r>
      <w:r w:rsidR="000775F3">
        <w:rPr>
          <w:rFonts w:asciiTheme="minorHAnsi" w:eastAsia="Calibri" w:hAnsiTheme="minorHAnsi" w:cstheme="minorHAnsi"/>
          <w:b/>
          <w:sz w:val="22"/>
          <w:szCs w:val="22"/>
        </w:rPr>
        <w:t xml:space="preserve">Przebudowa ul. </w:t>
      </w:r>
      <w:r w:rsidR="00957A5B">
        <w:rPr>
          <w:rFonts w:asciiTheme="minorHAnsi" w:eastAsia="Calibri" w:hAnsiTheme="minorHAnsi" w:cstheme="minorHAnsi"/>
          <w:b/>
          <w:sz w:val="22"/>
          <w:szCs w:val="22"/>
        </w:rPr>
        <w:t>Ogrodowej w Gierałtowicach</w:t>
      </w:r>
      <w:r w:rsidR="000775F3" w:rsidRPr="000775F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D3CA1" w:rsidRPr="000775F3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”</w:t>
      </w:r>
      <w:r w:rsidRPr="000775F3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, </w:t>
      </w: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niezbędne zasoby w postaci: </w:t>
      </w:r>
    </w:p>
    <w:p w14:paraId="054BEF81" w14:textId="77777777" w:rsidR="00276900" w:rsidRPr="000775F3" w:rsidRDefault="00276900">
      <w:pPr>
        <w:tabs>
          <w:tab w:val="left" w:pos="283"/>
          <w:tab w:val="left" w:pos="360"/>
        </w:tabs>
        <w:suppressAutoHyphens/>
        <w:spacing w:before="57" w:line="340" w:lineRule="atLeast"/>
        <w:jc w:val="both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</w:p>
    <w:p w14:paraId="4D2FCF20" w14:textId="77777777" w:rsidR="002D0209" w:rsidRPr="000775F3" w:rsidRDefault="002D0209" w:rsidP="003D392C">
      <w:pPr>
        <w:numPr>
          <w:ilvl w:val="0"/>
          <w:numId w:val="4"/>
        </w:numPr>
        <w:tabs>
          <w:tab w:val="left" w:pos="283"/>
          <w:tab w:val="left" w:pos="360"/>
        </w:tabs>
        <w:suppressAutoHyphens/>
        <w:spacing w:before="170" w:after="170" w:line="340" w:lineRule="atLeast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b/>
          <w:bCs/>
          <w:color w:val="000000"/>
          <w:spacing w:val="4"/>
          <w:sz w:val="24"/>
        </w:rPr>
        <w:t xml:space="preserve">zdolności zawodowych – wiedzy i </w:t>
      </w:r>
      <w:r w:rsidRPr="000775F3">
        <w:rPr>
          <w:rFonts w:asciiTheme="minorHAnsi" w:hAnsiTheme="minorHAnsi" w:cstheme="minorHAnsi"/>
          <w:b/>
          <w:bCs/>
          <w:color w:val="000000"/>
          <w:sz w:val="24"/>
        </w:rPr>
        <w:t>doświadczenia*</w:t>
      </w:r>
    </w:p>
    <w:p w14:paraId="3E29DF5C" w14:textId="77777777" w:rsidR="002D0209" w:rsidRPr="000775F3" w:rsidRDefault="002D0209">
      <w:pPr>
        <w:pStyle w:val="Tekstpodstawowy"/>
        <w:numPr>
          <w:ilvl w:val="0"/>
          <w:numId w:val="2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>zakres dostępnych wykonawcy zasobów podmiotu udostępniającego zasoby:</w:t>
      </w:r>
    </w:p>
    <w:p w14:paraId="676A9301" w14:textId="77777777" w:rsidR="002D0209" w:rsidRPr="000775F3" w:rsidRDefault="002D0209">
      <w:pPr>
        <w:suppressAutoHyphens/>
        <w:spacing w:before="57" w:line="360" w:lineRule="auto"/>
        <w:ind w:left="68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</w:t>
      </w:r>
    </w:p>
    <w:p w14:paraId="7E966B3F" w14:textId="77777777" w:rsidR="002D0209" w:rsidRPr="000775F3" w:rsidRDefault="002D0209">
      <w:pPr>
        <w:suppressAutoHyphens/>
        <w:spacing w:before="57"/>
        <w:ind w:left="68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.............................................................................................................................………..........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z w:val="16"/>
          <w:szCs w:val="16"/>
        </w:rPr>
        <w:t>(należy wpisać nazwę, przedmiot zrealizowanych zamówień, podczas których zdobyto doświadczenie, będące przedmiotem niniejszego zobowiązania)</w:t>
      </w:r>
    </w:p>
    <w:p w14:paraId="6B9D4094" w14:textId="77777777" w:rsidR="002D0209" w:rsidRPr="000775F3" w:rsidRDefault="002D0209">
      <w:pPr>
        <w:pStyle w:val="Tekstpodstawowy"/>
        <w:numPr>
          <w:ilvl w:val="0"/>
          <w:numId w:val="2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>sposób udostępnienia wykonawcy i wykorzystania przez niego zasobów podmiotu udostępniającego zasoby przy wykonywaniu zamówienia:</w:t>
      </w:r>
    </w:p>
    <w:p w14:paraId="0AC34ECD" w14:textId="77777777" w:rsidR="002D0209" w:rsidRPr="000775F3" w:rsidRDefault="002D0209">
      <w:pPr>
        <w:suppressAutoHyphens/>
        <w:spacing w:before="57" w:line="360" w:lineRule="auto"/>
        <w:ind w:left="737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</w:t>
      </w:r>
    </w:p>
    <w:p w14:paraId="01B2CAA5" w14:textId="77777777" w:rsidR="002D0209" w:rsidRPr="000775F3" w:rsidRDefault="002D0209">
      <w:pPr>
        <w:suppressAutoHyphens/>
        <w:spacing w:before="57"/>
        <w:ind w:left="737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..............................................................................................................................………........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z w:val="18"/>
          <w:szCs w:val="18"/>
        </w:rPr>
        <w:t>(należy wpisać w jaki sposób wiedza i doświadczenie podmiotu będzie wykorzystane podczas realizacji zamówienia, np. czy będzie wykonywał część zamówienia jako podwykonawca)</w:t>
      </w:r>
    </w:p>
    <w:p w14:paraId="4314C9F3" w14:textId="77777777" w:rsidR="002D0209" w:rsidRPr="000775F3" w:rsidRDefault="002D0209">
      <w:pPr>
        <w:pStyle w:val="Tekstpodstawowy"/>
        <w:numPr>
          <w:ilvl w:val="0"/>
          <w:numId w:val="2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>charakter stosunku, jaki będzie łączył wykonawcę z podmiotem udostępniającym zasoby:</w:t>
      </w:r>
    </w:p>
    <w:p w14:paraId="0F9436FD" w14:textId="77777777" w:rsidR="002D0209" w:rsidRPr="000775F3" w:rsidRDefault="002D0209">
      <w:pPr>
        <w:suppressAutoHyphens/>
        <w:spacing w:before="57" w:line="360" w:lineRule="auto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</w:t>
      </w:r>
    </w:p>
    <w:p w14:paraId="440E4BDF" w14:textId="77777777" w:rsidR="002D0209" w:rsidRPr="000775F3" w:rsidRDefault="002D0209">
      <w:pPr>
        <w:suppressAutoHyphens/>
        <w:spacing w:before="57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.....................................................................................................................……….........</w:t>
      </w: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pacing w:val="4"/>
          <w:sz w:val="18"/>
          <w:szCs w:val="18"/>
        </w:rPr>
        <w:t>(należy wpisać rodzaj/charakter umowy jaki będzie łączył wykonawcę z podmiotem udostępniającym zasoby)</w:t>
      </w:r>
    </w:p>
    <w:p w14:paraId="73817A2F" w14:textId="77777777" w:rsidR="002D0209" w:rsidRPr="000775F3" w:rsidRDefault="002D0209">
      <w:pPr>
        <w:pStyle w:val="Tekstpodstawowy"/>
        <w:numPr>
          <w:ilvl w:val="0"/>
          <w:numId w:val="2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lastRenderedPageBreak/>
        <w:t>zakres w jakim podmiot udostępniający zasoby zrealizuje zamówienie, których wskazane zdolności dotyczą:</w:t>
      </w:r>
    </w:p>
    <w:p w14:paraId="4939448D" w14:textId="77777777" w:rsidR="002D0209" w:rsidRPr="000775F3" w:rsidRDefault="002D0209">
      <w:pPr>
        <w:suppressAutoHyphens/>
        <w:spacing w:before="57" w:line="360" w:lineRule="auto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</w:t>
      </w:r>
    </w:p>
    <w:p w14:paraId="3507A938" w14:textId="77777777" w:rsidR="002D0209" w:rsidRPr="000775F3" w:rsidRDefault="002D0209">
      <w:pPr>
        <w:suppressAutoHyphens/>
        <w:spacing w:before="57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................................................................................................................................</w:t>
      </w: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pacing w:val="4"/>
          <w:sz w:val="18"/>
          <w:szCs w:val="18"/>
        </w:rPr>
        <w:t>(należy wpisać, czy podmiot udostępniający zasoby będzie brał udział w realizacji zamówienia, jeśli tak to w jakim zakresie)</w:t>
      </w:r>
    </w:p>
    <w:p w14:paraId="01F39493" w14:textId="77777777" w:rsidR="002D0209" w:rsidRPr="000775F3" w:rsidRDefault="002D0209">
      <w:pPr>
        <w:pStyle w:val="Tekstpodstawowy"/>
        <w:numPr>
          <w:ilvl w:val="0"/>
          <w:numId w:val="2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 xml:space="preserve">okres udostępnienia wykonawcy i wykorzystania przez niego zasobów podmiotu udostępniającego zasoby przy wykonywaniu zamówienia: </w:t>
      </w:r>
    </w:p>
    <w:p w14:paraId="78978CF6" w14:textId="77777777" w:rsidR="002D0209" w:rsidRPr="000775F3" w:rsidRDefault="002D0209">
      <w:pPr>
        <w:suppressAutoHyphens/>
        <w:spacing w:before="57" w:line="360" w:lineRule="auto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</w:t>
      </w:r>
    </w:p>
    <w:p w14:paraId="6907B719" w14:textId="77777777" w:rsidR="002D0209" w:rsidRPr="000775F3" w:rsidRDefault="002D0209">
      <w:pPr>
        <w:suppressAutoHyphens/>
        <w:spacing w:before="57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pacing w:val="4"/>
          <w:sz w:val="18"/>
          <w:szCs w:val="18"/>
        </w:rPr>
        <w:t>................................................................................................................................................……….........</w:t>
      </w:r>
      <w:r w:rsidRPr="000775F3">
        <w:rPr>
          <w:rFonts w:asciiTheme="minorHAnsi" w:hAnsiTheme="minorHAnsi" w:cstheme="minorHAnsi"/>
          <w:color w:val="000000"/>
          <w:spacing w:val="4"/>
          <w:sz w:val="18"/>
          <w:szCs w:val="18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pacing w:val="4"/>
          <w:sz w:val="18"/>
          <w:szCs w:val="18"/>
        </w:rPr>
        <w:t>(należy podać okres, w którym wiedza i doświadczenie będzie udostępnione wykonawcy i przez niego wykorzystane)</w:t>
      </w:r>
    </w:p>
    <w:p w14:paraId="1B35BC49" w14:textId="30D7E90C" w:rsidR="002D0209" w:rsidRPr="000775F3" w:rsidRDefault="002D0209" w:rsidP="00DB73D2">
      <w:pPr>
        <w:numPr>
          <w:ilvl w:val="0"/>
          <w:numId w:val="3"/>
        </w:numPr>
        <w:tabs>
          <w:tab w:val="left" w:pos="283"/>
          <w:tab w:val="left" w:pos="360"/>
        </w:tabs>
        <w:suppressAutoHyphens/>
        <w:spacing w:before="170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b/>
          <w:bCs/>
          <w:color w:val="000000"/>
          <w:spacing w:val="4"/>
          <w:sz w:val="24"/>
        </w:rPr>
        <w:t xml:space="preserve">zdolności zawodowych </w:t>
      </w:r>
      <w:r w:rsidR="00276900" w:rsidRPr="000775F3">
        <w:rPr>
          <w:rFonts w:asciiTheme="minorHAnsi" w:eastAsia="Arial" w:hAnsiTheme="minorHAnsi" w:cstheme="minorHAnsi"/>
          <w:b/>
          <w:bCs/>
          <w:color w:val="000000"/>
          <w:spacing w:val="4"/>
          <w:sz w:val="24"/>
        </w:rPr>
        <w:t xml:space="preserve"> </w:t>
      </w:r>
      <w:r w:rsidRPr="000775F3">
        <w:rPr>
          <w:rFonts w:asciiTheme="minorHAnsi" w:eastAsia="Arial" w:hAnsiTheme="minorHAnsi" w:cstheme="minorHAnsi"/>
          <w:b/>
          <w:bCs/>
          <w:color w:val="000000"/>
          <w:spacing w:val="4"/>
          <w:sz w:val="24"/>
        </w:rPr>
        <w:t xml:space="preserve">– </w:t>
      </w:r>
      <w:r w:rsidRPr="000775F3">
        <w:rPr>
          <w:rFonts w:asciiTheme="minorHAnsi" w:hAnsiTheme="minorHAnsi" w:cstheme="minorHAnsi"/>
          <w:b/>
          <w:bCs/>
          <w:color w:val="000000"/>
          <w:spacing w:val="4"/>
          <w:sz w:val="24"/>
        </w:rPr>
        <w:t>dysponowania osobami zdolnymi do wykonania zamówienia*</w:t>
      </w:r>
    </w:p>
    <w:p w14:paraId="661439D0" w14:textId="77777777" w:rsidR="00DB73D2" w:rsidRPr="000775F3" w:rsidRDefault="00DB73D2" w:rsidP="00DB73D2">
      <w:pPr>
        <w:tabs>
          <w:tab w:val="left" w:pos="283"/>
          <w:tab w:val="left" w:pos="360"/>
        </w:tabs>
        <w:suppressAutoHyphens/>
        <w:spacing w:before="170"/>
        <w:rPr>
          <w:rFonts w:asciiTheme="minorHAnsi" w:hAnsiTheme="minorHAnsi" w:cstheme="minorHAnsi"/>
        </w:rPr>
      </w:pPr>
    </w:p>
    <w:p w14:paraId="7784FB15" w14:textId="77777777" w:rsidR="002D0209" w:rsidRPr="000775F3" w:rsidRDefault="002D0209">
      <w:pPr>
        <w:pStyle w:val="Tekstpodstawowy"/>
        <w:numPr>
          <w:ilvl w:val="0"/>
          <w:numId w:val="2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>zakres dostępnych wykonawcy zasobów podmiotu udostępniającego zasoby:</w:t>
      </w:r>
    </w:p>
    <w:p w14:paraId="43A1482B" w14:textId="77777777" w:rsidR="002D0209" w:rsidRPr="000775F3" w:rsidRDefault="002D0209">
      <w:pPr>
        <w:suppressAutoHyphens/>
        <w:spacing w:before="57" w:line="360" w:lineRule="auto"/>
        <w:ind w:left="68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..............</w:t>
      </w:r>
    </w:p>
    <w:p w14:paraId="1D5A770F" w14:textId="77777777" w:rsidR="002D0209" w:rsidRPr="000775F3" w:rsidRDefault="002D0209">
      <w:pPr>
        <w:suppressAutoHyphens/>
        <w:spacing w:before="57"/>
        <w:ind w:left="68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..............................................................................................................................……….........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z w:val="18"/>
          <w:szCs w:val="18"/>
        </w:rPr>
        <w:t>(należy wpisać imię i nazwisko osób oddanych do dyspozycji wykonawcy)</w:t>
      </w:r>
    </w:p>
    <w:p w14:paraId="32964155" w14:textId="77777777" w:rsidR="002D0209" w:rsidRPr="000775F3" w:rsidRDefault="002D0209">
      <w:pPr>
        <w:pStyle w:val="Tekstpodstawowy"/>
        <w:numPr>
          <w:ilvl w:val="0"/>
          <w:numId w:val="2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>sposób udostępnienia wykonawcy i wykorzystania przez niego zasobów podmiotu udostępniającego zasoby przy wykonywaniu zamówienia:</w:t>
      </w:r>
    </w:p>
    <w:p w14:paraId="49552D46" w14:textId="77777777" w:rsidR="002D0209" w:rsidRPr="000775F3" w:rsidRDefault="002D0209">
      <w:pPr>
        <w:suppressAutoHyphens/>
        <w:spacing w:before="57" w:line="360" w:lineRule="auto"/>
        <w:ind w:left="737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</w:t>
      </w:r>
    </w:p>
    <w:p w14:paraId="63B6B6A3" w14:textId="77777777" w:rsidR="002D0209" w:rsidRPr="000775F3" w:rsidRDefault="002D0209">
      <w:pPr>
        <w:suppressAutoHyphens/>
        <w:spacing w:before="57"/>
        <w:ind w:left="737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.................................................................................................................................……….....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z w:val="18"/>
          <w:szCs w:val="18"/>
        </w:rPr>
        <w:t>(należy wpisać w jaki sposób ww. osoby będą realizować zamówienie)</w:t>
      </w:r>
    </w:p>
    <w:p w14:paraId="73896DBE" w14:textId="77777777" w:rsidR="002D0209" w:rsidRPr="000775F3" w:rsidRDefault="002D0209">
      <w:pPr>
        <w:pStyle w:val="Tekstpodstawowy"/>
        <w:numPr>
          <w:ilvl w:val="0"/>
          <w:numId w:val="2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 xml:space="preserve">charakter stosunku, jaki będzie łączył wykonawcę z podmiotem udostępniającym zasoby: </w:t>
      </w:r>
    </w:p>
    <w:p w14:paraId="7A440CC1" w14:textId="77777777" w:rsidR="002D0209" w:rsidRPr="000775F3" w:rsidRDefault="002D0209">
      <w:pPr>
        <w:suppressAutoHyphens/>
        <w:spacing w:before="57" w:line="360" w:lineRule="auto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</w:t>
      </w:r>
    </w:p>
    <w:p w14:paraId="1FAA3656" w14:textId="77777777" w:rsidR="002D0209" w:rsidRPr="000775F3" w:rsidRDefault="002D0209">
      <w:pPr>
        <w:suppressAutoHyphens/>
        <w:spacing w:before="57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.........................................................................................................................……….....</w:t>
      </w: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pacing w:val="4"/>
          <w:sz w:val="18"/>
          <w:szCs w:val="18"/>
        </w:rPr>
        <w:t>(należy wpisać na jakiej podstawie będą udostępniane osoby, np. porozumienie pomiędzy pracodawcami, podwykonawstwo)</w:t>
      </w:r>
    </w:p>
    <w:p w14:paraId="5FF33C36" w14:textId="77777777" w:rsidR="002D0209" w:rsidRPr="000775F3" w:rsidRDefault="002D0209">
      <w:pPr>
        <w:pStyle w:val="Tekstpodstawowy"/>
        <w:numPr>
          <w:ilvl w:val="0"/>
          <w:numId w:val="2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>zakres w jakim podmiot udostępniający zasoby zrealizuje zamówienie, których wskazane zdolności dotyczą:</w:t>
      </w:r>
    </w:p>
    <w:p w14:paraId="1159BB96" w14:textId="77777777" w:rsidR="002D0209" w:rsidRPr="000775F3" w:rsidRDefault="002D0209">
      <w:pPr>
        <w:suppressAutoHyphens/>
        <w:spacing w:before="57" w:line="360" w:lineRule="auto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</w:t>
      </w:r>
    </w:p>
    <w:p w14:paraId="3A7E2669" w14:textId="77777777" w:rsidR="002D0209" w:rsidRPr="000775F3" w:rsidRDefault="002D0209">
      <w:pPr>
        <w:suppressAutoHyphens/>
        <w:spacing w:before="57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...............................................................................................................………...............</w:t>
      </w: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pacing w:val="4"/>
          <w:sz w:val="18"/>
          <w:szCs w:val="18"/>
        </w:rPr>
        <w:t>(należy wpisać, czy podmiot udostępniający zasoby będzie brał udział w realizacji zamówienia oraz jaki będzie zakres udziału osób w realizacji zamówienia)</w:t>
      </w:r>
    </w:p>
    <w:p w14:paraId="14945779" w14:textId="77777777" w:rsidR="002D0209" w:rsidRPr="000775F3" w:rsidRDefault="002D0209">
      <w:pPr>
        <w:pStyle w:val="Tekstpodstawowy"/>
        <w:numPr>
          <w:ilvl w:val="0"/>
          <w:numId w:val="2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 xml:space="preserve">okres udostępnienia wykonawcy i wykorzystania przez niego zasobów podmiotu udostępniającego zasoby przy wykonywaniu zamówienia: </w:t>
      </w:r>
    </w:p>
    <w:p w14:paraId="19EC81D2" w14:textId="77777777" w:rsidR="002D0209" w:rsidRPr="000775F3" w:rsidRDefault="002D0209">
      <w:pPr>
        <w:suppressAutoHyphens/>
        <w:spacing w:before="57" w:line="360" w:lineRule="auto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.................</w:t>
      </w:r>
    </w:p>
    <w:p w14:paraId="213D05FF" w14:textId="77777777" w:rsidR="002D0209" w:rsidRPr="000775F3" w:rsidRDefault="002D0209">
      <w:pPr>
        <w:tabs>
          <w:tab w:val="left" w:pos="283"/>
          <w:tab w:val="left" w:pos="360"/>
        </w:tabs>
        <w:suppressAutoHyphens/>
        <w:spacing w:before="57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pacing w:val="4"/>
          <w:sz w:val="18"/>
          <w:szCs w:val="18"/>
        </w:rPr>
        <w:t>......................................................................................................................................………….................</w:t>
      </w:r>
      <w:r w:rsidRPr="000775F3">
        <w:rPr>
          <w:rFonts w:asciiTheme="minorHAnsi" w:hAnsiTheme="minorHAnsi" w:cstheme="minorHAnsi"/>
          <w:color w:val="000000"/>
          <w:spacing w:val="4"/>
          <w:sz w:val="18"/>
          <w:szCs w:val="18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pacing w:val="4"/>
          <w:sz w:val="18"/>
          <w:szCs w:val="18"/>
        </w:rPr>
        <w:t>(należy wpisać w jakim okresie ww. osoby będą udostępnione wykonawcy i przez niego wykorzystane)</w:t>
      </w:r>
    </w:p>
    <w:p w14:paraId="3D1BBDA9" w14:textId="6DCD77C3" w:rsidR="002D0209" w:rsidRPr="000775F3" w:rsidRDefault="002D0209">
      <w:pPr>
        <w:tabs>
          <w:tab w:val="left" w:pos="283"/>
          <w:tab w:val="left" w:pos="360"/>
        </w:tabs>
        <w:suppressAutoHyphens/>
        <w:spacing w:before="170"/>
        <w:jc w:val="both"/>
        <w:rPr>
          <w:rFonts w:asciiTheme="minorHAnsi" w:hAnsiTheme="minorHAnsi" w:cstheme="minorHAnsi"/>
          <w:b/>
          <w:bCs/>
          <w:color w:val="000000"/>
          <w:spacing w:val="4"/>
          <w:sz w:val="24"/>
        </w:rPr>
      </w:pPr>
    </w:p>
    <w:p w14:paraId="7E7874F0" w14:textId="5815943B" w:rsidR="003C61BB" w:rsidRPr="000775F3" w:rsidRDefault="003C61BB">
      <w:pPr>
        <w:tabs>
          <w:tab w:val="left" w:pos="283"/>
          <w:tab w:val="left" w:pos="360"/>
        </w:tabs>
        <w:suppressAutoHyphens/>
        <w:spacing w:before="170"/>
        <w:jc w:val="both"/>
        <w:rPr>
          <w:rFonts w:asciiTheme="minorHAnsi" w:hAnsiTheme="minorHAnsi" w:cstheme="minorHAnsi"/>
          <w:b/>
          <w:bCs/>
          <w:color w:val="000000"/>
          <w:spacing w:val="4"/>
          <w:sz w:val="24"/>
        </w:rPr>
      </w:pPr>
    </w:p>
    <w:p w14:paraId="4EE48BE6" w14:textId="77777777" w:rsidR="00DB73D2" w:rsidRPr="000775F3" w:rsidRDefault="00DB73D2">
      <w:pPr>
        <w:tabs>
          <w:tab w:val="left" w:pos="283"/>
          <w:tab w:val="left" w:pos="360"/>
        </w:tabs>
        <w:suppressAutoHyphens/>
        <w:spacing w:before="170"/>
        <w:jc w:val="both"/>
        <w:rPr>
          <w:rFonts w:asciiTheme="minorHAnsi" w:hAnsiTheme="minorHAnsi" w:cstheme="minorHAnsi"/>
          <w:b/>
          <w:bCs/>
          <w:color w:val="000000"/>
          <w:spacing w:val="4"/>
          <w:sz w:val="24"/>
        </w:rPr>
      </w:pPr>
    </w:p>
    <w:p w14:paraId="6C47D4CF" w14:textId="77777777" w:rsidR="002D0209" w:rsidRPr="000775F3" w:rsidRDefault="002D0209" w:rsidP="00276900">
      <w:pPr>
        <w:numPr>
          <w:ilvl w:val="0"/>
          <w:numId w:val="3"/>
        </w:numPr>
        <w:tabs>
          <w:tab w:val="left" w:pos="283"/>
          <w:tab w:val="left" w:pos="360"/>
        </w:tabs>
        <w:suppressAutoHyphens/>
        <w:spacing w:before="170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b/>
          <w:bCs/>
          <w:color w:val="000000"/>
          <w:spacing w:val="4"/>
          <w:sz w:val="24"/>
        </w:rPr>
        <w:t>zdolności technicznych*</w:t>
      </w:r>
    </w:p>
    <w:p w14:paraId="1ABBEFEE" w14:textId="77777777" w:rsidR="002D0209" w:rsidRPr="000775F3" w:rsidRDefault="002D0209">
      <w:pPr>
        <w:pStyle w:val="Tekstpodstawowy"/>
        <w:numPr>
          <w:ilvl w:val="0"/>
          <w:numId w:val="5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>zakres dostępnych wykonawcy zasobów podmiotu udostępniającego zasoby:</w:t>
      </w:r>
    </w:p>
    <w:p w14:paraId="36F03223" w14:textId="77777777" w:rsidR="002D0209" w:rsidRPr="000775F3" w:rsidRDefault="002D0209">
      <w:pPr>
        <w:suppressAutoHyphens/>
        <w:spacing w:before="57" w:line="360" w:lineRule="auto"/>
        <w:ind w:left="68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</w:t>
      </w:r>
    </w:p>
    <w:p w14:paraId="37C036CA" w14:textId="77777777" w:rsidR="002D0209" w:rsidRPr="000775F3" w:rsidRDefault="002D0209">
      <w:pPr>
        <w:suppressAutoHyphens/>
        <w:spacing w:before="57"/>
        <w:ind w:left="68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.................................................................................................................................………......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z w:val="18"/>
          <w:szCs w:val="18"/>
        </w:rPr>
        <w:t>(należy wymienić narzędzia, wyposażenie lub urządzenia, które będą udostępnione wykonawcy)</w:t>
      </w:r>
    </w:p>
    <w:p w14:paraId="6402C78F" w14:textId="77777777" w:rsidR="002D0209" w:rsidRPr="000775F3" w:rsidRDefault="002D0209">
      <w:pPr>
        <w:pStyle w:val="Tekstpodstawowy"/>
        <w:numPr>
          <w:ilvl w:val="0"/>
          <w:numId w:val="6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>sposób udostępnienia wykonawcy i wykorzystania przez niego zasobów podmiotu udostępniającego zasoby przy wykonywaniu zamówienia:</w:t>
      </w:r>
    </w:p>
    <w:p w14:paraId="59AEB388" w14:textId="77777777" w:rsidR="002D0209" w:rsidRPr="000775F3" w:rsidRDefault="002D0209">
      <w:pPr>
        <w:suppressAutoHyphens/>
        <w:spacing w:before="57" w:line="360" w:lineRule="auto"/>
        <w:ind w:left="737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</w:t>
      </w:r>
    </w:p>
    <w:p w14:paraId="1E2A488B" w14:textId="77777777" w:rsidR="002D0209" w:rsidRPr="000775F3" w:rsidRDefault="002D0209">
      <w:pPr>
        <w:suppressAutoHyphens/>
        <w:spacing w:before="57"/>
        <w:ind w:left="737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..............................................................................................................................………........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z w:val="18"/>
          <w:szCs w:val="18"/>
        </w:rPr>
        <w:t>(należy wpisać w jaki sposób zasób podmiotu będzie wykorzystany podczas realizacji zamówienia)</w:t>
      </w:r>
    </w:p>
    <w:p w14:paraId="572DB1B2" w14:textId="77777777" w:rsidR="002D0209" w:rsidRPr="000775F3" w:rsidRDefault="002D0209">
      <w:pPr>
        <w:pStyle w:val="Tekstpodstawowy"/>
        <w:numPr>
          <w:ilvl w:val="0"/>
          <w:numId w:val="7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>charakter stosunku, jaki będzie łączył wykonawcę z podmiotem udostępniającym zasoby:</w:t>
      </w:r>
    </w:p>
    <w:p w14:paraId="0F06D228" w14:textId="77777777" w:rsidR="002D0209" w:rsidRPr="000775F3" w:rsidRDefault="002D0209">
      <w:pPr>
        <w:suppressAutoHyphens/>
        <w:spacing w:before="57" w:line="360" w:lineRule="auto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.........................</w:t>
      </w:r>
    </w:p>
    <w:p w14:paraId="13B90FDE" w14:textId="77777777" w:rsidR="002D0209" w:rsidRPr="000775F3" w:rsidRDefault="002D0209">
      <w:pPr>
        <w:suppressAutoHyphens/>
        <w:spacing w:before="57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............................................................................................................………..................</w:t>
      </w: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pacing w:val="4"/>
          <w:sz w:val="18"/>
          <w:szCs w:val="18"/>
        </w:rPr>
        <w:t>(należy wpisać rodzaj/charakter umowy jaki będzie łączył wykonawcę z podmiotem udostępniającym zasób np. umowa użyczenia, podwykonawstwo, umowa o współpracy)</w:t>
      </w:r>
    </w:p>
    <w:p w14:paraId="3DA26821" w14:textId="77777777" w:rsidR="002D0209" w:rsidRPr="000775F3" w:rsidRDefault="002D0209">
      <w:pPr>
        <w:pStyle w:val="Tekstpodstawowy"/>
        <w:numPr>
          <w:ilvl w:val="0"/>
          <w:numId w:val="8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>zakres w jakim podmiot udostępniający zasoby zrealizuje zamówienie, których wskazane zdolności dotyczą:</w:t>
      </w:r>
    </w:p>
    <w:p w14:paraId="1A818179" w14:textId="77777777" w:rsidR="002D0209" w:rsidRPr="000775F3" w:rsidRDefault="002D0209">
      <w:pPr>
        <w:suppressAutoHyphens/>
        <w:spacing w:before="57" w:line="360" w:lineRule="auto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..................</w:t>
      </w:r>
    </w:p>
    <w:p w14:paraId="7550BD5F" w14:textId="77777777" w:rsidR="002D0209" w:rsidRPr="000775F3" w:rsidRDefault="002D0209">
      <w:pPr>
        <w:suppressAutoHyphens/>
        <w:spacing w:before="57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t>........................................................................................................................………......</w:t>
      </w:r>
      <w:r w:rsidRPr="000775F3">
        <w:rPr>
          <w:rFonts w:asciiTheme="minorHAnsi" w:hAnsiTheme="minorHAnsi" w:cstheme="minorHAnsi"/>
          <w:color w:val="000000"/>
          <w:spacing w:val="4"/>
          <w:sz w:val="22"/>
          <w:szCs w:val="22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pacing w:val="4"/>
          <w:sz w:val="18"/>
          <w:szCs w:val="18"/>
        </w:rPr>
        <w:t>(należy wpisać, czy podmiot udostępniający zasoby będzie brał udział w realizacji zamówienia, jeśli tak to w jakim zakresie potencjał będzie wykorzystany przy realizacji zamówienia)</w:t>
      </w:r>
    </w:p>
    <w:p w14:paraId="357DCB1E" w14:textId="77777777" w:rsidR="002D0209" w:rsidRPr="000775F3" w:rsidRDefault="002D0209">
      <w:pPr>
        <w:pStyle w:val="Tekstpodstawowy"/>
        <w:numPr>
          <w:ilvl w:val="0"/>
          <w:numId w:val="9"/>
        </w:numPr>
        <w:suppressAutoHyphens/>
        <w:spacing w:before="170" w:after="0" w:line="0" w:lineRule="atLeast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pacing w:val="4"/>
          <w:sz w:val="22"/>
          <w:szCs w:val="22"/>
          <w:lang w:bidi="pl-PL"/>
        </w:rPr>
        <w:t xml:space="preserve">okres udostępnienia wykonawcy i wykorzystania przez niego zasobów podmiotu udostępniającego zasoby przy wykonywaniu zamówienia: </w:t>
      </w:r>
    </w:p>
    <w:p w14:paraId="35E5FD10" w14:textId="77777777" w:rsidR="002D0209" w:rsidRPr="000775F3" w:rsidRDefault="002D0209">
      <w:pPr>
        <w:suppressAutoHyphens/>
        <w:spacing w:before="57" w:line="360" w:lineRule="auto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eastAsia="Arial" w:hAnsiTheme="minorHAnsi" w:cstheme="minorHAnsi"/>
          <w:color w:val="000000"/>
          <w:sz w:val="22"/>
          <w:szCs w:val="22"/>
        </w:rPr>
        <w:t>…........................................................................................................................………</w:t>
      </w:r>
      <w:r w:rsidRPr="000775F3">
        <w:rPr>
          <w:rFonts w:asciiTheme="minorHAnsi" w:hAnsiTheme="minorHAnsi" w:cstheme="minorHAnsi"/>
          <w:color w:val="000000"/>
          <w:sz w:val="22"/>
          <w:szCs w:val="22"/>
        </w:rPr>
        <w:t>..........</w:t>
      </w:r>
    </w:p>
    <w:p w14:paraId="532A2D5F" w14:textId="77777777" w:rsidR="002D0209" w:rsidRPr="000775F3" w:rsidRDefault="002D0209">
      <w:pPr>
        <w:tabs>
          <w:tab w:val="left" w:pos="283"/>
          <w:tab w:val="left" w:pos="360"/>
        </w:tabs>
        <w:suppressAutoHyphens/>
        <w:spacing w:before="57"/>
        <w:ind w:left="720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color w:val="000000"/>
          <w:spacing w:val="4"/>
          <w:sz w:val="18"/>
          <w:szCs w:val="18"/>
        </w:rPr>
        <w:t>..................................................................................................................................................……….......</w:t>
      </w:r>
      <w:r w:rsidRPr="000775F3">
        <w:rPr>
          <w:rFonts w:asciiTheme="minorHAnsi" w:hAnsiTheme="minorHAnsi" w:cstheme="minorHAnsi"/>
          <w:color w:val="000000"/>
          <w:spacing w:val="4"/>
          <w:sz w:val="18"/>
          <w:szCs w:val="18"/>
        </w:rPr>
        <w:br/>
      </w:r>
      <w:r w:rsidRPr="000775F3">
        <w:rPr>
          <w:rFonts w:asciiTheme="minorHAnsi" w:hAnsiTheme="minorHAnsi" w:cstheme="minorHAnsi"/>
          <w:i/>
          <w:iCs/>
          <w:color w:val="000000"/>
          <w:spacing w:val="4"/>
          <w:sz w:val="18"/>
          <w:szCs w:val="18"/>
        </w:rPr>
        <w:t>(należy podać okres, w jakim potencjał techniczny będzie udostępniony wykonawcy i przez niego wykorzystany)</w:t>
      </w:r>
    </w:p>
    <w:p w14:paraId="141B7832" w14:textId="77777777" w:rsidR="002D0209" w:rsidRPr="000775F3" w:rsidRDefault="002D0209">
      <w:pPr>
        <w:suppressAutoHyphens/>
        <w:jc w:val="both"/>
        <w:rPr>
          <w:rFonts w:asciiTheme="minorHAnsi" w:hAnsiTheme="minorHAnsi" w:cstheme="minorHAnsi"/>
          <w:color w:val="000000"/>
          <w:spacing w:val="4"/>
        </w:rPr>
      </w:pPr>
    </w:p>
    <w:p w14:paraId="7CDED21A" w14:textId="77777777" w:rsidR="002D0209" w:rsidRPr="000775F3" w:rsidRDefault="002D0209">
      <w:pPr>
        <w:suppressAutoHyphens/>
        <w:jc w:val="both"/>
        <w:rPr>
          <w:rFonts w:asciiTheme="minorHAnsi" w:hAnsiTheme="minorHAnsi" w:cstheme="minorHAnsi"/>
          <w:color w:val="000000"/>
          <w:spacing w:val="4"/>
        </w:rPr>
      </w:pPr>
    </w:p>
    <w:p w14:paraId="2E0FB05C" w14:textId="77777777" w:rsidR="00276900" w:rsidRPr="000775F3" w:rsidRDefault="00276900">
      <w:pPr>
        <w:suppressAutoHyphens/>
        <w:jc w:val="both"/>
        <w:rPr>
          <w:rFonts w:asciiTheme="minorHAnsi" w:hAnsiTheme="minorHAnsi" w:cstheme="minorHAnsi"/>
          <w:i/>
          <w:color w:val="000000"/>
          <w:spacing w:val="4"/>
        </w:rPr>
      </w:pPr>
    </w:p>
    <w:p w14:paraId="2AED9297" w14:textId="77777777" w:rsidR="009D66DE" w:rsidRPr="000775F3" w:rsidRDefault="009D66DE" w:rsidP="009D66DE">
      <w:pPr>
        <w:pStyle w:val="Standard"/>
        <w:spacing w:before="57"/>
        <w:jc w:val="both"/>
        <w:rPr>
          <w:rFonts w:asciiTheme="minorHAnsi" w:hAnsiTheme="minorHAnsi" w:cstheme="minorHAnsi"/>
          <w:sz w:val="20"/>
          <w:szCs w:val="20"/>
        </w:rPr>
      </w:pPr>
      <w:r w:rsidRPr="000775F3">
        <w:rPr>
          <w:rFonts w:asciiTheme="minorHAnsi" w:hAnsiTheme="minorHAnsi" w:cstheme="minorHAnsi"/>
          <w:sz w:val="20"/>
          <w:szCs w:val="20"/>
        </w:rPr>
        <w:t>…....................................................</w:t>
      </w:r>
    </w:p>
    <w:p w14:paraId="771D642C" w14:textId="77777777" w:rsidR="009D66DE" w:rsidRPr="000775F3" w:rsidRDefault="009D66DE" w:rsidP="009D66DE">
      <w:pPr>
        <w:pStyle w:val="Standard"/>
        <w:spacing w:before="57"/>
        <w:ind w:left="7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0775F3">
        <w:rPr>
          <w:rFonts w:asciiTheme="minorHAnsi" w:hAnsiTheme="minorHAnsi" w:cstheme="minorHAnsi"/>
          <w:i/>
          <w:iCs/>
          <w:sz w:val="20"/>
          <w:szCs w:val="20"/>
        </w:rPr>
        <w:t xml:space="preserve"> (miejscowość i data)</w:t>
      </w:r>
    </w:p>
    <w:p w14:paraId="3D98EA77" w14:textId="77777777" w:rsidR="009D66DE" w:rsidRPr="000775F3" w:rsidRDefault="009D66DE" w:rsidP="009D66DE">
      <w:pPr>
        <w:pStyle w:val="Standard"/>
        <w:ind w:left="4956"/>
        <w:jc w:val="center"/>
        <w:rPr>
          <w:rFonts w:asciiTheme="minorHAnsi" w:hAnsiTheme="minorHAnsi" w:cstheme="minorHAnsi"/>
          <w:sz w:val="20"/>
          <w:szCs w:val="20"/>
        </w:rPr>
      </w:pPr>
      <w:r w:rsidRPr="000775F3">
        <w:rPr>
          <w:rFonts w:asciiTheme="minorHAnsi" w:hAnsiTheme="minorHAnsi" w:cstheme="minorHAnsi"/>
          <w:sz w:val="20"/>
          <w:szCs w:val="20"/>
        </w:rPr>
        <w:t>.......................................................................</w:t>
      </w:r>
    </w:p>
    <w:p w14:paraId="2E67A216" w14:textId="77777777" w:rsidR="009D66DE" w:rsidRPr="000775F3" w:rsidRDefault="008A4B11" w:rsidP="009D66DE">
      <w:pPr>
        <w:pStyle w:val="Standard"/>
        <w:spacing w:before="57"/>
        <w:ind w:left="4956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0775F3">
        <w:rPr>
          <w:rFonts w:asciiTheme="minorHAnsi" w:hAnsiTheme="minorHAnsi" w:cstheme="minorHAnsi"/>
          <w:i/>
          <w:iCs/>
          <w:sz w:val="20"/>
          <w:szCs w:val="20"/>
        </w:rPr>
        <w:t>P</w:t>
      </w:r>
      <w:r w:rsidR="009D66DE" w:rsidRPr="000775F3">
        <w:rPr>
          <w:rFonts w:asciiTheme="minorHAnsi" w:hAnsiTheme="minorHAnsi" w:cstheme="minorHAnsi"/>
          <w:i/>
          <w:iCs/>
          <w:sz w:val="20"/>
          <w:szCs w:val="20"/>
        </w:rPr>
        <w:t>odpi</w:t>
      </w:r>
      <w:r w:rsidRPr="000775F3">
        <w:rPr>
          <w:rFonts w:asciiTheme="minorHAnsi" w:hAnsiTheme="minorHAnsi" w:cstheme="minorHAnsi"/>
          <w:i/>
          <w:iCs/>
          <w:sz w:val="20"/>
          <w:szCs w:val="20"/>
        </w:rPr>
        <w:t xml:space="preserve">s osoby  uprawnionej </w:t>
      </w:r>
      <w:r w:rsidRPr="000775F3">
        <w:rPr>
          <w:rFonts w:asciiTheme="minorHAnsi" w:hAnsiTheme="minorHAnsi" w:cstheme="minorHAnsi"/>
          <w:i/>
          <w:iCs/>
          <w:sz w:val="20"/>
          <w:szCs w:val="20"/>
        </w:rPr>
        <w:br/>
      </w:r>
      <w:r w:rsidR="009D66DE" w:rsidRPr="000775F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E71985" w:rsidRPr="000775F3">
        <w:rPr>
          <w:rFonts w:asciiTheme="minorHAnsi" w:hAnsiTheme="minorHAnsi" w:cstheme="minorHAnsi"/>
          <w:i/>
          <w:iCs/>
          <w:sz w:val="20"/>
          <w:szCs w:val="20"/>
        </w:rPr>
        <w:t>podmiotu udostępniającego zasoby</w:t>
      </w:r>
      <w:r w:rsidR="009D66DE" w:rsidRPr="000775F3">
        <w:rPr>
          <w:rFonts w:asciiTheme="minorHAnsi" w:hAnsiTheme="minorHAnsi" w:cstheme="minorHAnsi"/>
          <w:i/>
          <w:iCs/>
          <w:sz w:val="20"/>
          <w:szCs w:val="20"/>
        </w:rPr>
        <w:t xml:space="preserve"> (pełnomocnika)</w:t>
      </w:r>
    </w:p>
    <w:p w14:paraId="68D1DA98" w14:textId="77777777" w:rsidR="002D0209" w:rsidRPr="000775F3" w:rsidRDefault="002D0209">
      <w:pPr>
        <w:suppressAutoHyphens/>
        <w:jc w:val="both"/>
        <w:rPr>
          <w:rFonts w:asciiTheme="minorHAnsi" w:hAnsiTheme="minorHAnsi" w:cstheme="minorHAnsi"/>
          <w:i/>
          <w:color w:val="000000"/>
          <w:spacing w:val="4"/>
        </w:rPr>
      </w:pPr>
    </w:p>
    <w:p w14:paraId="55BBD574" w14:textId="77777777" w:rsidR="002D0209" w:rsidRPr="000775F3" w:rsidRDefault="002D0209">
      <w:pPr>
        <w:suppressAutoHyphens/>
        <w:spacing w:before="57" w:line="0" w:lineRule="atLeast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lang w:eastAsia="ar-SA"/>
        </w:rPr>
        <w:t>Informacje dodatkowe:</w:t>
      </w:r>
    </w:p>
    <w:p w14:paraId="21F8B3FC" w14:textId="77777777" w:rsidR="002D0209" w:rsidRPr="000775F3" w:rsidRDefault="002D0209">
      <w:pPr>
        <w:suppressAutoHyphens/>
        <w:spacing w:before="57" w:line="0" w:lineRule="atLeast"/>
        <w:ind w:left="227" w:hanging="227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i/>
          <w:iCs/>
          <w:color w:val="000000"/>
          <w:spacing w:val="-1"/>
          <w:sz w:val="18"/>
          <w:szCs w:val="18"/>
          <w:lang w:eastAsia="en-US"/>
        </w:rPr>
        <w:t>1) zobowiązanie</w:t>
      </w:r>
      <w:r w:rsidRPr="000775F3">
        <w:rPr>
          <w:rFonts w:asciiTheme="minorHAnsi" w:hAnsiTheme="minorHAnsi" w:cstheme="minorHAnsi"/>
          <w:i/>
          <w:iCs/>
          <w:color w:val="000000"/>
          <w:spacing w:val="-1"/>
          <w:sz w:val="18"/>
          <w:szCs w:val="18"/>
          <w:lang w:eastAsia="ar-SA"/>
        </w:rPr>
        <w:t xml:space="preserve"> musi być opatrzone przez osobę lub osoby uprawnione do reprezentowania </w:t>
      </w:r>
      <w:r w:rsidRPr="000775F3">
        <w:rPr>
          <w:rFonts w:asciiTheme="minorHAnsi" w:hAnsiTheme="minorHAnsi" w:cstheme="minorHAnsi"/>
          <w:i/>
          <w:iCs/>
          <w:color w:val="000000"/>
          <w:sz w:val="18"/>
          <w:szCs w:val="18"/>
          <w:lang w:eastAsia="en-US"/>
        </w:rPr>
        <w:t>P</w:t>
      </w:r>
      <w:r w:rsidRPr="000775F3">
        <w:rPr>
          <w:rFonts w:asciiTheme="minorHAnsi" w:hAnsiTheme="minorHAnsi" w:cstheme="minorHAnsi"/>
          <w:i/>
          <w:iCs/>
          <w:color w:val="000000"/>
          <w:sz w:val="18"/>
          <w:szCs w:val="18"/>
          <w:lang w:eastAsia="ar-SA"/>
        </w:rPr>
        <w:t xml:space="preserve">odmiotu udostępniającego zasoby, </w:t>
      </w:r>
      <w:r w:rsidRPr="000775F3">
        <w:rPr>
          <w:rFonts w:asciiTheme="minorHAnsi" w:hAnsiTheme="minorHAnsi" w:cstheme="minorHAnsi"/>
          <w:i/>
          <w:iCs/>
          <w:color w:val="000000"/>
          <w:spacing w:val="-1"/>
          <w:sz w:val="18"/>
          <w:szCs w:val="18"/>
          <w:lang w:eastAsia="ar-SA"/>
        </w:rPr>
        <w:t>kwalifikowanym podpisem elektronicznym, podpisem zaufanym lub podpisem osobistym i przekazane Zamawiającemu wraz z dokumentem (-</w:t>
      </w:r>
      <w:proofErr w:type="spellStart"/>
      <w:r w:rsidRPr="000775F3">
        <w:rPr>
          <w:rFonts w:asciiTheme="minorHAnsi" w:hAnsiTheme="minorHAnsi" w:cstheme="minorHAnsi"/>
          <w:i/>
          <w:iCs/>
          <w:color w:val="000000"/>
          <w:spacing w:val="-1"/>
          <w:sz w:val="18"/>
          <w:szCs w:val="18"/>
          <w:lang w:eastAsia="ar-SA"/>
        </w:rPr>
        <w:t>ami</w:t>
      </w:r>
      <w:proofErr w:type="spellEnd"/>
      <w:r w:rsidRPr="000775F3">
        <w:rPr>
          <w:rFonts w:asciiTheme="minorHAnsi" w:hAnsiTheme="minorHAnsi" w:cstheme="minorHAnsi"/>
          <w:i/>
          <w:iCs/>
          <w:color w:val="000000"/>
          <w:spacing w:val="-1"/>
          <w:sz w:val="18"/>
          <w:szCs w:val="18"/>
          <w:lang w:eastAsia="ar-SA"/>
        </w:rPr>
        <w:t xml:space="preserve">) potwierdzającymi prawo do reprezentacji </w:t>
      </w:r>
      <w:r w:rsidRPr="000775F3">
        <w:rPr>
          <w:rFonts w:asciiTheme="minorHAnsi" w:hAnsiTheme="minorHAnsi" w:cstheme="minorHAnsi"/>
          <w:i/>
          <w:iCs/>
          <w:color w:val="000000"/>
          <w:sz w:val="18"/>
          <w:szCs w:val="18"/>
          <w:lang w:eastAsia="ar-SA"/>
        </w:rPr>
        <w:t>Podmiotu udostępniającego zasoby przez</w:t>
      </w:r>
      <w:r w:rsidRPr="000775F3">
        <w:rPr>
          <w:rFonts w:asciiTheme="minorHAnsi" w:hAnsiTheme="minorHAnsi" w:cstheme="minorHAnsi"/>
          <w:i/>
          <w:iCs/>
          <w:color w:val="000000"/>
          <w:spacing w:val="-1"/>
          <w:sz w:val="18"/>
          <w:szCs w:val="18"/>
          <w:lang w:eastAsia="ar-SA"/>
        </w:rPr>
        <w:t xml:space="preserve"> </w:t>
      </w:r>
      <w:proofErr w:type="spellStart"/>
      <w:r w:rsidRPr="000775F3">
        <w:rPr>
          <w:rFonts w:asciiTheme="minorHAnsi" w:hAnsiTheme="minorHAnsi" w:cstheme="minorHAnsi"/>
          <w:i/>
          <w:iCs/>
          <w:color w:val="000000"/>
          <w:spacing w:val="-1"/>
          <w:sz w:val="18"/>
          <w:szCs w:val="18"/>
          <w:lang w:eastAsia="ar-SA"/>
        </w:rPr>
        <w:t>osob</w:t>
      </w:r>
      <w:proofErr w:type="spellEnd"/>
      <w:r w:rsidRPr="000775F3">
        <w:rPr>
          <w:rFonts w:asciiTheme="minorHAnsi" w:hAnsiTheme="minorHAnsi" w:cstheme="minorHAnsi"/>
          <w:i/>
          <w:iCs/>
          <w:color w:val="000000"/>
          <w:spacing w:val="-1"/>
          <w:sz w:val="18"/>
          <w:szCs w:val="18"/>
          <w:lang w:eastAsia="ar-SA"/>
        </w:rPr>
        <w:t>(y)ę podpisując(e)ą zobowiązanie, jako załączniki do oferty Wykonawcy;</w:t>
      </w:r>
    </w:p>
    <w:p w14:paraId="32422617" w14:textId="2EBC073D" w:rsidR="0051503E" w:rsidRPr="000775F3" w:rsidRDefault="002D0209" w:rsidP="0051503E">
      <w:pPr>
        <w:pStyle w:val="Tekstpodstawowy"/>
        <w:suppressAutoHyphens/>
        <w:spacing w:after="57"/>
        <w:ind w:left="206" w:hanging="197"/>
        <w:rPr>
          <w:rFonts w:asciiTheme="minorHAnsi" w:hAnsiTheme="minorHAnsi" w:cstheme="minorHAnsi"/>
          <w:i/>
          <w:iCs/>
          <w:color w:val="000000"/>
          <w:sz w:val="18"/>
          <w:szCs w:val="18"/>
          <w:lang w:eastAsia="en-US"/>
        </w:rPr>
      </w:pPr>
      <w:r w:rsidRPr="000775F3">
        <w:rPr>
          <w:rFonts w:asciiTheme="minorHAnsi" w:hAnsiTheme="minorHAnsi" w:cstheme="minorHAnsi"/>
          <w:i/>
          <w:iCs/>
          <w:color w:val="000000"/>
          <w:sz w:val="18"/>
          <w:szCs w:val="18"/>
          <w:lang w:eastAsia="en-US"/>
        </w:rPr>
        <w:t xml:space="preserve">2) treść zobowiązania powinna być bezsporna i jednoznacznie wskazywać na zakres zobowiązania, czego konkretnie ono dotyczy i w jaki sposób będzie wykonywane, w tym jakiego okresu dotyczy. </w:t>
      </w:r>
    </w:p>
    <w:p w14:paraId="7E6E828D" w14:textId="77777777" w:rsidR="0051503E" w:rsidRPr="000775F3" w:rsidRDefault="0051503E" w:rsidP="0051503E">
      <w:pPr>
        <w:pStyle w:val="Tekstpodstawowy"/>
        <w:suppressAutoHyphens/>
        <w:spacing w:after="57"/>
        <w:ind w:left="206" w:hanging="197"/>
        <w:rPr>
          <w:rFonts w:asciiTheme="minorHAnsi" w:hAnsiTheme="minorHAnsi" w:cstheme="minorHAnsi"/>
          <w:i/>
          <w:iCs/>
          <w:color w:val="000000"/>
          <w:sz w:val="18"/>
          <w:szCs w:val="18"/>
          <w:lang w:eastAsia="en-US"/>
        </w:rPr>
      </w:pPr>
    </w:p>
    <w:p w14:paraId="52A31961" w14:textId="357DB2D3" w:rsidR="002D0209" w:rsidRPr="000775F3" w:rsidRDefault="0051503E">
      <w:pPr>
        <w:tabs>
          <w:tab w:val="left" w:pos="993"/>
        </w:tabs>
        <w:suppressAutoHyphens/>
        <w:spacing w:after="57" w:line="11" w:lineRule="atLeast"/>
        <w:ind w:left="206" w:hanging="197"/>
        <w:jc w:val="both"/>
        <w:rPr>
          <w:rFonts w:asciiTheme="minorHAnsi" w:hAnsiTheme="minorHAnsi" w:cstheme="minorHAnsi"/>
        </w:rPr>
      </w:pPr>
      <w:r w:rsidRPr="000775F3">
        <w:rPr>
          <w:rFonts w:asciiTheme="minorHAnsi" w:hAnsiTheme="minorHAnsi" w:cstheme="minorHAnsi"/>
          <w:i/>
          <w:iCs/>
        </w:rPr>
        <w:t>niepotrzebne skreślić*</w:t>
      </w:r>
    </w:p>
    <w:sectPr w:rsidR="002D0209" w:rsidRPr="000775F3">
      <w:headerReference w:type="default" r:id="rId8"/>
      <w:footerReference w:type="default" r:id="rId9"/>
      <w:pgSz w:w="11906" w:h="16838"/>
      <w:pgMar w:top="1361" w:right="1134" w:bottom="1363" w:left="1134" w:header="850" w:footer="850" w:gutter="0"/>
      <w:cols w:space="708"/>
      <w:docGrid w:linePitch="312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DB3D7" w14:textId="77777777" w:rsidR="00353C71" w:rsidRDefault="00353C71">
      <w:r>
        <w:separator/>
      </w:r>
    </w:p>
  </w:endnote>
  <w:endnote w:type="continuationSeparator" w:id="0">
    <w:p w14:paraId="6DFD8A1C" w14:textId="77777777" w:rsidR="00353C71" w:rsidRDefault="0035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86229468"/>
  <w:p w14:paraId="0D8F895F" w14:textId="6716BFEE" w:rsidR="0027031A" w:rsidRPr="0027031A" w:rsidRDefault="0027031A" w:rsidP="0027031A">
    <w:pPr>
      <w:pStyle w:val="Stopka"/>
      <w:jc w:val="right"/>
      <w:rPr>
        <w:rFonts w:ascii="Times New Roman" w:hAnsi="Times New Roman"/>
        <w:kern w:val="0"/>
        <w:szCs w:val="20"/>
      </w:rPr>
    </w:pPr>
    <w:r w:rsidRPr="0027031A">
      <w:rPr>
        <w:rFonts w:ascii="Times New Roman" w:hAnsi="Times New Roman"/>
        <w:noProof/>
        <w:kern w:val="0"/>
        <w:szCs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33153C" wp14:editId="3B6CD97B">
              <wp:simplePos x="0" y="0"/>
              <wp:positionH relativeFrom="margin">
                <wp:posOffset>-113380</wp:posOffset>
              </wp:positionH>
              <wp:positionV relativeFrom="paragraph">
                <wp:posOffset>4207</wp:posOffset>
              </wp:positionV>
              <wp:extent cx="5989103" cy="13001"/>
              <wp:effectExtent l="0" t="0" r="31115" b="2540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9103" cy="13001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ED7D31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AE67C9" id="Łącznik prosty 4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8.95pt,.35pt" to="462.6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" strokecolor="#ed7d31" strokeweight="1pt">
              <v:stroke joinstyle="miter"/>
              <w10:wrap anchorx="margin"/>
            </v:line>
          </w:pict>
        </mc:Fallback>
      </mc:AlternateContent>
    </w:r>
    <w:r w:rsidRPr="0027031A">
      <w:rPr>
        <w:rFonts w:ascii="Times New Roman" w:hAnsi="Times New Roman"/>
        <w:noProof/>
        <w:kern w:val="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CDF7CC4" wp14:editId="234C5E64">
              <wp:simplePos x="0" y="0"/>
              <wp:positionH relativeFrom="margin">
                <wp:posOffset>-113379</wp:posOffset>
              </wp:positionH>
              <wp:positionV relativeFrom="paragraph">
                <wp:posOffset>51877</wp:posOffset>
              </wp:positionV>
              <wp:extent cx="5984770" cy="6049"/>
              <wp:effectExtent l="0" t="19050" r="35560" b="3238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4770" cy="6049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F08420" id="Łącznik prosty 3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8.95pt,4.1pt" to="462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" strokecolor="windowText" strokeweight="2.25pt">
              <v:stroke joinstyle="miter"/>
              <w10:wrap anchorx="margin"/>
            </v:line>
          </w:pict>
        </mc:Fallback>
      </mc:AlternateContent>
    </w:r>
    <w:r w:rsidR="00721D37">
      <w:rPr>
        <w:i/>
        <w:iCs/>
      </w:rPr>
      <w:tab/>
    </w:r>
  </w:p>
  <w:bookmarkEnd w:id="0"/>
  <w:p w14:paraId="7FC3E387" w14:textId="1A1455CD" w:rsidR="0027031A" w:rsidRDefault="0027031A" w:rsidP="0027031A">
    <w:pPr>
      <w:pStyle w:val="Stopka"/>
      <w:ind w:right="360"/>
      <w:rPr>
        <w:rFonts w:ascii="Trebuchet MS" w:hAnsi="Trebuchet MS"/>
        <w:b/>
        <w:sz w:val="16"/>
        <w:szCs w:val="16"/>
      </w:rPr>
    </w:pPr>
    <w:r w:rsidRPr="00865BA8">
      <w:rPr>
        <w:rFonts w:ascii="Trebuchet MS" w:hAnsi="Trebuchet MS"/>
        <w:b/>
        <w:sz w:val="16"/>
        <w:szCs w:val="16"/>
      </w:rPr>
      <w:t>TP/</w:t>
    </w:r>
    <w:r w:rsidR="00CA1869">
      <w:rPr>
        <w:rFonts w:ascii="Trebuchet MS" w:hAnsi="Trebuchet MS"/>
        <w:b/>
        <w:sz w:val="16"/>
        <w:szCs w:val="16"/>
      </w:rPr>
      <w:t>4</w:t>
    </w:r>
    <w:r w:rsidRPr="00865BA8">
      <w:rPr>
        <w:rFonts w:ascii="Trebuchet MS" w:hAnsi="Trebuchet MS"/>
        <w:b/>
        <w:sz w:val="16"/>
        <w:szCs w:val="16"/>
      </w:rPr>
      <w:t>/202</w:t>
    </w:r>
    <w:r w:rsidR="00CA1869">
      <w:rPr>
        <w:rFonts w:ascii="Trebuchet MS" w:hAnsi="Trebuchet MS"/>
        <w:b/>
        <w:sz w:val="16"/>
        <w:szCs w:val="16"/>
      </w:rPr>
      <w:t>6</w:t>
    </w:r>
  </w:p>
  <w:p w14:paraId="56CC64FC" w14:textId="4BDA2B96" w:rsidR="002D0209" w:rsidRDefault="0027031A" w:rsidP="0027031A">
    <w:pPr>
      <w:pStyle w:val="Stopka"/>
      <w:jc w:val="center"/>
    </w:pPr>
    <w:r>
      <w:rPr>
        <w:i/>
        <w:iCs/>
      </w:rPr>
      <w:tab/>
    </w:r>
    <w:r w:rsidR="002D0209">
      <w:tab/>
    </w:r>
    <w:r w:rsidRPr="00697DD3">
      <w:rPr>
        <w:noProof/>
        <w:sz w:val="24"/>
      </w:rPr>
      <w:drawing>
        <wp:inline distT="0" distB="0" distL="0" distR="0" wp14:anchorId="734EC86D" wp14:editId="306BF7CF">
          <wp:extent cx="569012" cy="179070"/>
          <wp:effectExtent l="0" t="0" r="2540" b="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4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997" cy="183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D0209">
      <w:tab/>
    </w:r>
    <w:r w:rsidR="002D0209">
      <w:fldChar w:fldCharType="begin"/>
    </w:r>
    <w:r w:rsidR="002D0209">
      <w:instrText xml:space="preserve"> PAGE </w:instrText>
    </w:r>
    <w:r w:rsidR="002D0209">
      <w:fldChar w:fldCharType="separate"/>
    </w:r>
    <w:r w:rsidR="0051503E">
      <w:rPr>
        <w:noProof/>
      </w:rPr>
      <w:t>3</w:t>
    </w:r>
    <w:r w:rsidR="002D0209">
      <w:fldChar w:fldCharType="end"/>
    </w:r>
    <w:r w:rsidR="002D0209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8E8DC" w14:textId="77777777" w:rsidR="00353C71" w:rsidRDefault="00353C71">
      <w:r>
        <w:separator/>
      </w:r>
    </w:p>
  </w:footnote>
  <w:footnote w:type="continuationSeparator" w:id="0">
    <w:p w14:paraId="20299BB9" w14:textId="77777777" w:rsidR="00353C71" w:rsidRDefault="00353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1FBF0" w14:textId="77777777" w:rsidR="002D0209" w:rsidRDefault="002D0209">
    <w:pPr>
      <w:pageBreakBefore/>
      <w:tabs>
        <w:tab w:val="left" w:pos="283"/>
        <w:tab w:val="left" w:pos="360"/>
      </w:tabs>
      <w:suppressAutoHyphens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rPr>
        <w:rFonts w:ascii="Arial" w:eastAsia="Times New Roman" w:hAnsi="Arial" w:cs="Arial"/>
        <w:b/>
        <w:bCs/>
        <w:i w:val="0"/>
        <w:iCs w:val="0"/>
        <w:strike w:val="0"/>
        <w:dstrike w:val="0"/>
        <w:color w:val="000000"/>
        <w:spacing w:val="4"/>
        <w:kern w:val="1"/>
        <w:sz w:val="24"/>
        <w:szCs w:val="24"/>
        <w:em w:val="none"/>
        <w:lang w:val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/>
        <w:b/>
        <w:bCs/>
        <w:i w:val="0"/>
        <w:iCs w:val="0"/>
        <w:strike w:val="0"/>
        <w:dstrike w:val="0"/>
        <w:color w:val="000000"/>
        <w:spacing w:val="4"/>
        <w:kern w:val="1"/>
        <w:sz w:val="24"/>
        <w:szCs w:val="24"/>
        <w:em w:val="none"/>
        <w:lang w:val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rPr>
        <w:rFonts w:ascii="Arial" w:eastAsia="Times New Roman" w:hAnsi="Arial" w:cs="Arial"/>
        <w:b/>
        <w:bCs/>
        <w:i w:val="0"/>
        <w:iCs w:val="0"/>
        <w:strike w:val="0"/>
        <w:dstrike w:val="0"/>
        <w:color w:val="000000"/>
        <w:spacing w:val="4"/>
        <w:kern w:val="1"/>
        <w:sz w:val="24"/>
        <w:szCs w:val="24"/>
        <w:em w:val="none"/>
        <w:lang w:val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rPr>
        <w:rFonts w:ascii="Arial" w:eastAsia="Times New Roman" w:hAnsi="Arial" w:cs="Arial"/>
        <w:b/>
        <w:bCs/>
        <w:i w:val="0"/>
        <w:iCs w:val="0"/>
        <w:strike w:val="0"/>
        <w:dstrike w:val="0"/>
        <w:color w:val="000000"/>
        <w:spacing w:val="4"/>
        <w:kern w:val="1"/>
        <w:sz w:val="24"/>
        <w:szCs w:val="24"/>
        <w:em w:val="none"/>
        <w:lang w:val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rPr>
        <w:rFonts w:ascii="Arial" w:eastAsia="Times New Roman" w:hAnsi="Arial" w:cs="Arial"/>
        <w:b/>
        <w:bCs/>
        <w:i w:val="0"/>
        <w:iCs w:val="0"/>
        <w:strike w:val="0"/>
        <w:dstrike w:val="0"/>
        <w:color w:val="000000"/>
        <w:spacing w:val="4"/>
        <w:kern w:val="1"/>
        <w:sz w:val="24"/>
        <w:szCs w:val="24"/>
        <w:em w:val="none"/>
        <w:lang w:val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rPr>
        <w:rFonts w:ascii="Arial" w:eastAsia="Times New Roman" w:hAnsi="Arial" w:cs="Arial"/>
        <w:b/>
        <w:bCs/>
        <w:i w:val="0"/>
        <w:iCs w:val="0"/>
        <w:strike w:val="0"/>
        <w:dstrike w:val="0"/>
        <w:color w:val="000000"/>
        <w:spacing w:val="4"/>
        <w:kern w:val="1"/>
        <w:sz w:val="24"/>
        <w:szCs w:val="24"/>
        <w:em w:val="none"/>
        <w:lang w:val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rPr>
        <w:rFonts w:ascii="Arial" w:eastAsia="Times New Roman" w:hAnsi="Arial" w:cs="Arial"/>
        <w:b/>
        <w:bCs/>
        <w:i w:val="0"/>
        <w:iCs w:val="0"/>
        <w:strike w:val="0"/>
        <w:dstrike w:val="0"/>
        <w:color w:val="000000"/>
        <w:spacing w:val="4"/>
        <w:kern w:val="1"/>
        <w:sz w:val="24"/>
        <w:szCs w:val="24"/>
        <w:em w:val="none"/>
        <w:lang w:val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rPr>
        <w:rFonts w:ascii="Arial" w:eastAsia="Times New Roman" w:hAnsi="Arial" w:cs="Arial"/>
        <w:b/>
        <w:bCs/>
        <w:i w:val="0"/>
        <w:iCs w:val="0"/>
        <w:strike w:val="0"/>
        <w:dstrike w:val="0"/>
        <w:color w:val="000000"/>
        <w:spacing w:val="4"/>
        <w:kern w:val="1"/>
        <w:sz w:val="24"/>
        <w:szCs w:val="24"/>
        <w:em w:val="none"/>
        <w:lang w:val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rPr>
        <w:rFonts w:ascii="Arial" w:eastAsia="Times New Roman" w:hAnsi="Arial" w:cs="Arial"/>
        <w:b/>
        <w:bCs/>
        <w:i w:val="0"/>
        <w:iCs w:val="0"/>
        <w:strike w:val="0"/>
        <w:dstrike w:val="0"/>
        <w:color w:val="000000"/>
        <w:spacing w:val="4"/>
        <w:kern w:val="1"/>
        <w:sz w:val="24"/>
        <w:szCs w:val="24"/>
        <w:em w:val="none"/>
        <w:lang w:val="pl-PL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814A6410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auto"/>
        <w:spacing w:val="4"/>
        <w:position w:val="0"/>
        <w:sz w:val="18"/>
        <w:szCs w:val="18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FF"/>
        <w:spacing w:val="4"/>
        <w:position w:val="0"/>
        <w:sz w:val="18"/>
        <w:szCs w:val="18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FF"/>
        <w:spacing w:val="4"/>
        <w:position w:val="0"/>
        <w:sz w:val="18"/>
        <w:szCs w:val="18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18B41C7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auto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FF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FF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7" w15:restartNumberingAfterBreak="0">
    <w:nsid w:val="00000008"/>
    <w:multiLevelType w:val="multilevel"/>
    <w:tmpl w:val="9F72604A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auto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FF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FF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8" w15:restartNumberingAfterBreak="0">
    <w:nsid w:val="00000009"/>
    <w:multiLevelType w:val="multilevel"/>
    <w:tmpl w:val="1F6A9924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auto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FF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FF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num w:numId="1" w16cid:durableId="567543468">
    <w:abstractNumId w:val="0"/>
  </w:num>
  <w:num w:numId="2" w16cid:durableId="2052000014">
    <w:abstractNumId w:val="1"/>
  </w:num>
  <w:num w:numId="3" w16cid:durableId="266888344">
    <w:abstractNumId w:val="2"/>
  </w:num>
  <w:num w:numId="4" w16cid:durableId="2132701103">
    <w:abstractNumId w:val="3"/>
  </w:num>
  <w:num w:numId="5" w16cid:durableId="1435132693">
    <w:abstractNumId w:val="4"/>
  </w:num>
  <w:num w:numId="6" w16cid:durableId="1088503988">
    <w:abstractNumId w:val="5"/>
  </w:num>
  <w:num w:numId="7" w16cid:durableId="1573931460">
    <w:abstractNumId w:val="6"/>
  </w:num>
  <w:num w:numId="8" w16cid:durableId="1300767389">
    <w:abstractNumId w:val="7"/>
  </w:num>
  <w:num w:numId="9" w16cid:durableId="16279325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417"/>
    <w:rsid w:val="00060318"/>
    <w:rsid w:val="000775F3"/>
    <w:rsid w:val="000E359F"/>
    <w:rsid w:val="00100561"/>
    <w:rsid w:val="00180F3F"/>
    <w:rsid w:val="00197C2A"/>
    <w:rsid w:val="00243120"/>
    <w:rsid w:val="0027031A"/>
    <w:rsid w:val="00276900"/>
    <w:rsid w:val="00290460"/>
    <w:rsid w:val="002A1312"/>
    <w:rsid w:val="002A5BBC"/>
    <w:rsid w:val="002C225D"/>
    <w:rsid w:val="002D0209"/>
    <w:rsid w:val="00352C28"/>
    <w:rsid w:val="00353C71"/>
    <w:rsid w:val="003C61BB"/>
    <w:rsid w:val="003D392C"/>
    <w:rsid w:val="003E696E"/>
    <w:rsid w:val="004D3CA1"/>
    <w:rsid w:val="004E6322"/>
    <w:rsid w:val="005108D3"/>
    <w:rsid w:val="0051503E"/>
    <w:rsid w:val="005E6F79"/>
    <w:rsid w:val="00620B19"/>
    <w:rsid w:val="00670CD4"/>
    <w:rsid w:val="00721D37"/>
    <w:rsid w:val="00727DD6"/>
    <w:rsid w:val="007A29B9"/>
    <w:rsid w:val="007A3CEB"/>
    <w:rsid w:val="007A67CA"/>
    <w:rsid w:val="007B227E"/>
    <w:rsid w:val="007B71B1"/>
    <w:rsid w:val="007C25D5"/>
    <w:rsid w:val="007D6E1B"/>
    <w:rsid w:val="00865BA8"/>
    <w:rsid w:val="008A4B11"/>
    <w:rsid w:val="008D5113"/>
    <w:rsid w:val="008F0C96"/>
    <w:rsid w:val="008F6141"/>
    <w:rsid w:val="00914649"/>
    <w:rsid w:val="00957A5B"/>
    <w:rsid w:val="0098207D"/>
    <w:rsid w:val="009D66DE"/>
    <w:rsid w:val="00A553DC"/>
    <w:rsid w:val="00AB7B0E"/>
    <w:rsid w:val="00B80E85"/>
    <w:rsid w:val="00CA1869"/>
    <w:rsid w:val="00CB5417"/>
    <w:rsid w:val="00CD22F1"/>
    <w:rsid w:val="00D00240"/>
    <w:rsid w:val="00D864E1"/>
    <w:rsid w:val="00DB73D2"/>
    <w:rsid w:val="00DE2E2B"/>
    <w:rsid w:val="00E1020C"/>
    <w:rsid w:val="00E71985"/>
    <w:rsid w:val="00E747FE"/>
    <w:rsid w:val="00EE137C"/>
    <w:rsid w:val="00EE3CF4"/>
    <w:rsid w:val="00F000AD"/>
    <w:rsid w:val="00FE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8F7770"/>
  <w15:docId w15:val="{D31B17B3-4BC0-4374-B606-058F8F5A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kern w:val="1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rFonts w:ascii="Garamond" w:hAnsi="Garamond" w:cs="Garamond"/>
      <w:i/>
      <w:iCs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verflowPunct w:val="0"/>
      <w:autoSpaceDE w:val="0"/>
      <w:jc w:val="center"/>
      <w:outlineLvl w:val="1"/>
    </w:pPr>
    <w:rPr>
      <w:rFonts w:ascii="Century Gothic" w:hAnsi="Century Gothic" w:cs="Century Gothic"/>
      <w:b/>
      <w:i/>
      <w:iCs/>
      <w:sz w:val="2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verflowPunct w:val="0"/>
      <w:autoSpaceDE w:val="0"/>
      <w:jc w:val="center"/>
      <w:outlineLvl w:val="2"/>
    </w:pPr>
    <w:rPr>
      <w:rFonts w:ascii="Century Gothic" w:hAnsi="Century Gothic" w:cs="Century Gothic"/>
      <w:b/>
      <w:i/>
      <w:i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verflowPunct w:val="0"/>
      <w:autoSpaceDE w:val="0"/>
      <w:jc w:val="center"/>
      <w:outlineLvl w:val="3"/>
    </w:pPr>
    <w:rPr>
      <w:rFonts w:ascii="Century Gothic" w:hAnsi="Century Gothic" w:cs="Century Gothic"/>
      <w:b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verflowPunct w:val="0"/>
      <w:autoSpaceDE w:val="0"/>
      <w:jc w:val="both"/>
      <w:outlineLvl w:val="4"/>
    </w:pPr>
    <w:rPr>
      <w:rFonts w:ascii="Century Gothic" w:hAnsi="Century Gothic" w:cs="Century Gothic"/>
      <w:b/>
      <w:i/>
      <w:iCs/>
      <w:sz w:val="24"/>
      <w:szCs w:val="20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900" w:hanging="900"/>
      <w:jc w:val="both"/>
      <w:outlineLvl w:val="5"/>
    </w:pPr>
    <w:rPr>
      <w:rFonts w:cs="Arial"/>
      <w:b/>
      <w:i/>
      <w:iCs/>
      <w:spacing w:val="1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Arial" w:hAnsi="Symbol" w:cs="StarSymbol"/>
      <w:color w:val="000000"/>
      <w:spacing w:val="4"/>
      <w:position w:val="0"/>
      <w:sz w:val="18"/>
      <w:szCs w:val="18"/>
      <w:highlight w:val="white"/>
      <w:vertAlign w:val="baseline"/>
      <w:lang w:val="pl-PL" w:eastAsia="pl-PL" w:bidi="pl-PL"/>
    </w:rPr>
  </w:style>
  <w:style w:type="character" w:customStyle="1" w:styleId="WW8Num2z1">
    <w:name w:val="WW8Num2z1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Pr>
      <w:rFonts w:ascii="Arial" w:eastAsia="Times New Roman" w:hAnsi="Arial" w:cs="Arial"/>
      <w:b/>
      <w:bCs/>
      <w:i w:val="0"/>
      <w:iCs w:val="0"/>
      <w:strike w:val="0"/>
      <w:dstrike w:val="0"/>
      <w:color w:val="000000"/>
      <w:spacing w:val="4"/>
      <w:kern w:val="1"/>
      <w:sz w:val="24"/>
      <w:szCs w:val="24"/>
      <w:em w:val="none"/>
      <w:lang w:val="pl-PL" w:bidi="ar-SA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b/>
      <w:bCs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eastAsia="Arial" w:hAnsi="Symbol" w:cs="StarSymbol"/>
      <w:color w:val="0000FF"/>
      <w:spacing w:val="4"/>
      <w:position w:val="0"/>
      <w:sz w:val="18"/>
      <w:szCs w:val="18"/>
      <w:vertAlign w:val="baseline"/>
      <w:lang w:val="pl-PL" w:eastAsia="pl-PL" w:bidi="pl-P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8Num6z0">
    <w:name w:val="WW8Num6z0"/>
    <w:rPr>
      <w:rFonts w:ascii="Symbol" w:eastAsia="Arial" w:hAnsi="Symbol" w:cs="StarSymbol"/>
      <w:color w:val="000000"/>
      <w:spacing w:val="4"/>
      <w:position w:val="0"/>
      <w:sz w:val="18"/>
      <w:szCs w:val="18"/>
      <w:highlight w:val="white"/>
      <w:vertAlign w:val="baseline"/>
      <w:lang w:val="pl-PL" w:eastAsia="pl-PL" w:bidi="pl-PL"/>
    </w:rPr>
  </w:style>
  <w:style w:type="character" w:customStyle="1" w:styleId="WW8Num6z1">
    <w:name w:val="WW8Num6z1"/>
    <w:rPr>
      <w:rFonts w:ascii="OpenSymbol" w:hAnsi="OpenSymbol" w:cs="StarSymbol"/>
      <w:sz w:val="18"/>
      <w:szCs w:val="18"/>
    </w:rPr>
  </w:style>
  <w:style w:type="character" w:customStyle="1" w:styleId="WW8Num7z0">
    <w:name w:val="WW8Num7z0"/>
    <w:rPr>
      <w:rFonts w:ascii="Symbol" w:eastAsia="Arial" w:hAnsi="Symbol" w:cs="StarSymbol"/>
      <w:color w:val="0000FF"/>
      <w:spacing w:val="4"/>
      <w:position w:val="0"/>
      <w:sz w:val="18"/>
      <w:szCs w:val="18"/>
      <w:highlight w:val="white"/>
      <w:vertAlign w:val="baseline"/>
      <w:lang w:val="pl-PL" w:eastAsia="pl-PL" w:bidi="pl-PL"/>
    </w:rPr>
  </w:style>
  <w:style w:type="character" w:customStyle="1" w:styleId="WW8Num7z1">
    <w:name w:val="WW8Num7z1"/>
    <w:rPr>
      <w:rFonts w:ascii="OpenSymbol" w:hAnsi="OpenSymbol" w:cs="StarSymbol"/>
      <w:sz w:val="18"/>
      <w:szCs w:val="18"/>
    </w:rPr>
  </w:style>
  <w:style w:type="character" w:customStyle="1" w:styleId="WW8Num8z0">
    <w:name w:val="WW8Num8z0"/>
    <w:rPr>
      <w:rFonts w:ascii="Symbol" w:eastAsia="Arial" w:hAnsi="Symbol" w:cs="StarSymbol"/>
      <w:color w:val="0000FF"/>
      <w:spacing w:val="4"/>
      <w:position w:val="0"/>
      <w:sz w:val="18"/>
      <w:szCs w:val="18"/>
      <w:highlight w:val="white"/>
      <w:vertAlign w:val="baseline"/>
      <w:lang w:val="pl-PL" w:eastAsia="pl-PL" w:bidi="pl-PL"/>
    </w:rPr>
  </w:style>
  <w:style w:type="character" w:customStyle="1" w:styleId="WW8Num8z1">
    <w:name w:val="WW8Num8z1"/>
    <w:rPr>
      <w:rFonts w:ascii="OpenSymbol" w:hAnsi="OpenSymbol" w:cs="StarSymbol"/>
      <w:sz w:val="18"/>
      <w:szCs w:val="18"/>
    </w:rPr>
  </w:style>
  <w:style w:type="character" w:customStyle="1" w:styleId="WW8Num9z0">
    <w:name w:val="WW8Num9z0"/>
    <w:rPr>
      <w:rFonts w:ascii="Symbol" w:eastAsia="Arial" w:hAnsi="Symbol" w:cs="StarSymbol"/>
      <w:color w:val="0000FF"/>
      <w:spacing w:val="4"/>
      <w:position w:val="0"/>
      <w:sz w:val="18"/>
      <w:szCs w:val="18"/>
      <w:highlight w:val="white"/>
      <w:vertAlign w:val="baseline"/>
      <w:lang w:val="pl-PL" w:eastAsia="pl-PL" w:bidi="pl-PL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OpenSymbol" w:hAnsi="OpenSymbol" w:cs="StarSymbol"/>
      <w:sz w:val="18"/>
      <w:szCs w:val="18"/>
    </w:rPr>
  </w:style>
  <w:style w:type="character" w:customStyle="1" w:styleId="WW8Num11z0">
    <w:name w:val="WW8Num11z0"/>
    <w:rPr>
      <w:rFonts w:ascii="Symbol" w:hAnsi="Symbol" w:cs="StarSymbol"/>
      <w:sz w:val="18"/>
      <w:szCs w:val="18"/>
    </w:rPr>
  </w:style>
  <w:style w:type="character" w:customStyle="1" w:styleId="WW8Num11z1">
    <w:name w:val="WW8Num11z1"/>
    <w:rPr>
      <w:rFonts w:ascii="OpenSymbol" w:hAnsi="OpenSymbol" w:cs="StarSymbol"/>
      <w:sz w:val="18"/>
      <w:szCs w:val="18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StarSymbol" w:hAnsi="StarSymbol" w:cs="StarSymbol"/>
      <w:sz w:val="18"/>
      <w:szCs w:val="18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  <w:rPr>
      <w:rFonts w:ascii="Arial" w:hAnsi="Arial" w:cs="Arial"/>
      <w:b/>
      <w:bCs/>
      <w:sz w:val="24"/>
      <w:szCs w:val="24"/>
    </w:rPr>
  </w:style>
  <w:style w:type="character" w:customStyle="1" w:styleId="Znakiwypunktowania">
    <w:name w:val="Znaki wypunktowania"/>
    <w:rPr>
      <w:rFonts w:ascii="StarSymbol" w:eastAsia="StarSymbol" w:hAnsi="StarSymbol" w:cs="StarSymbol"/>
      <w:sz w:val="18"/>
      <w:szCs w:val="18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Arial" w:eastAsia="Times New Roman" w:hAnsi="Arial" w:cs="Arial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2">
    <w:name w:val="WW8Num20z2"/>
    <w:rPr>
      <w:rFonts w:ascii="Arial" w:eastAsia="Times New Roman" w:hAnsi="Arial" w:cs="Arial"/>
    </w:rPr>
  </w:style>
  <w:style w:type="character" w:customStyle="1" w:styleId="WW8NumSt6z0">
    <w:name w:val="WW8NumSt6z0"/>
    <w:rPr>
      <w:rFonts w:ascii="Symbol" w:hAnsi="Symbol" w:cs="Symbol"/>
    </w:rPr>
  </w:style>
  <w:style w:type="character" w:customStyle="1" w:styleId="WW8Num8z3">
    <w:name w:val="WW8Num8z3"/>
    <w:rPr>
      <w:rFonts w:ascii="Symbol" w:hAnsi="Symbol" w:cs="StarSymbol"/>
      <w:sz w:val="18"/>
      <w:szCs w:val="18"/>
    </w:rPr>
  </w:style>
  <w:style w:type="character" w:customStyle="1" w:styleId="WW8Num3z2">
    <w:name w:val="WW8Num3z2"/>
    <w:rPr>
      <w:rFonts w:ascii="Symbol" w:hAnsi="Symbol" w:cs="OpenSymbol"/>
    </w:rPr>
  </w:style>
  <w:style w:type="character" w:styleId="Uwydatnienie">
    <w:name w:val="Emphasis"/>
    <w:qFormat/>
    <w:rPr>
      <w:i/>
      <w:iCs/>
    </w:rPr>
  </w:style>
  <w:style w:type="character" w:customStyle="1" w:styleId="Domylnaczcionkaakapitu1">
    <w:name w:val="Domyślna czcionka akapitu1"/>
  </w:style>
  <w:style w:type="character" w:customStyle="1" w:styleId="WW8Num63z2">
    <w:name w:val="WW8Num63z2"/>
    <w:rPr>
      <w:rFonts w:ascii="Wingdings" w:hAnsi="Wingdings" w:cs="Wingdings"/>
    </w:rPr>
  </w:style>
  <w:style w:type="character" w:customStyle="1" w:styleId="WW8Num63z1">
    <w:name w:val="WW8Num63z1"/>
    <w:rPr>
      <w:rFonts w:ascii="Courier New" w:hAnsi="Courier New" w:cs="Courier New"/>
    </w:rPr>
  </w:style>
  <w:style w:type="character" w:customStyle="1" w:styleId="WW8Num63z0">
    <w:name w:val="WW8Num63z0"/>
    <w:rPr>
      <w:rFonts w:ascii="Symbol" w:hAnsi="Symbol" w:cs="Symbol"/>
      <w:sz w:val="22"/>
      <w:szCs w:val="22"/>
    </w:rPr>
  </w:style>
  <w:style w:type="character" w:customStyle="1" w:styleId="WW8Num61z2">
    <w:name w:val="WW8Num61z2"/>
    <w:rPr>
      <w:rFonts w:ascii="Wingdings" w:hAnsi="Wingdings" w:cs="Wingdings"/>
    </w:rPr>
  </w:style>
  <w:style w:type="character" w:customStyle="1" w:styleId="WW8Num61z1">
    <w:name w:val="WW8Num61z1"/>
    <w:rPr>
      <w:rFonts w:ascii="Courier New" w:hAnsi="Courier New" w:cs="Courier New"/>
    </w:rPr>
  </w:style>
  <w:style w:type="character" w:customStyle="1" w:styleId="WW8Num61z0">
    <w:name w:val="WW8Num61z0"/>
    <w:rPr>
      <w:rFonts w:ascii="Symbol" w:hAnsi="Symbol" w:cs="Symbol"/>
      <w:sz w:val="22"/>
      <w:szCs w:val="22"/>
    </w:rPr>
  </w:style>
  <w:style w:type="character" w:customStyle="1" w:styleId="WW8Num53z8">
    <w:name w:val="WW8Num53z8"/>
  </w:style>
  <w:style w:type="character" w:customStyle="1" w:styleId="WW8Num53z7">
    <w:name w:val="WW8Num53z7"/>
  </w:style>
  <w:style w:type="character" w:customStyle="1" w:styleId="WW8Num53z6">
    <w:name w:val="WW8Num53z6"/>
  </w:style>
  <w:style w:type="character" w:customStyle="1" w:styleId="WW8Num53z5">
    <w:name w:val="WW8Num53z5"/>
  </w:style>
  <w:style w:type="character" w:customStyle="1" w:styleId="WW8Num53z4">
    <w:name w:val="WW8Num53z4"/>
  </w:style>
  <w:style w:type="character" w:customStyle="1" w:styleId="WW8Num53z3">
    <w:name w:val="WW8Num53z3"/>
  </w:style>
  <w:style w:type="character" w:customStyle="1" w:styleId="WW8Num53z2">
    <w:name w:val="WW8Num53z2"/>
  </w:style>
  <w:style w:type="character" w:customStyle="1" w:styleId="WW8Num53z1">
    <w:name w:val="WW8Num53z1"/>
    <w:rPr>
      <w:rFonts w:ascii="Symbol" w:eastAsia="Times New Roman" w:hAnsi="Symbol" w:cs="Times New Roman"/>
    </w:rPr>
  </w:style>
  <w:style w:type="character" w:customStyle="1" w:styleId="WW8Num53z0">
    <w:name w:val="WW8Num53z0"/>
    <w:rPr>
      <w:rFonts w:ascii="Arial" w:hAnsi="Arial" w:cs="Arial"/>
      <w:sz w:val="22"/>
      <w:szCs w:val="22"/>
    </w:rPr>
  </w:style>
  <w:style w:type="character" w:customStyle="1" w:styleId="WW8Num44z3">
    <w:name w:val="WW8Num44z3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4z0">
    <w:name w:val="WW8Num44z0"/>
    <w:rPr>
      <w:rFonts w:ascii="Arial" w:hAnsi="Arial" w:cs="Arial"/>
      <w:bCs/>
      <w:color w:val="000000"/>
      <w:sz w:val="22"/>
      <w:szCs w:val="22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WW8Num40z0">
    <w:name w:val="WW8Num40z0"/>
    <w:rPr>
      <w:rFonts w:ascii="Arial" w:hAnsi="Arial" w:cs="Arial"/>
      <w:color w:val="000000"/>
      <w:sz w:val="22"/>
      <w:szCs w:val="22"/>
      <w:lang w:eastAsia="ar-SA"/>
    </w:rPr>
  </w:style>
  <w:style w:type="character" w:styleId="Pogrubienie">
    <w:name w:val="Strong"/>
    <w:qFormat/>
    <w:rPr>
      <w:b/>
      <w:bCs/>
    </w:rPr>
  </w:style>
  <w:style w:type="character" w:customStyle="1" w:styleId="WW8Num47z0">
    <w:name w:val="WW8Num47z0"/>
    <w:rPr>
      <w:rFonts w:ascii="Arial" w:hAnsi="Arial" w:cs="Arial"/>
      <w:sz w:val="22"/>
      <w:szCs w:val="22"/>
    </w:rPr>
  </w:style>
  <w:style w:type="character" w:customStyle="1" w:styleId="RTFNum210">
    <w:name w:val="RTF_Num 2 10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RTFNum29">
    <w:name w:val="RTF_Num 2 9"/>
    <w:rPr>
      <w:sz w:val="24"/>
      <w:szCs w:val="24"/>
    </w:rPr>
  </w:style>
  <w:style w:type="character" w:customStyle="1" w:styleId="RTFNum28">
    <w:name w:val="RTF_Num 2 8"/>
    <w:rPr>
      <w:sz w:val="24"/>
      <w:szCs w:val="24"/>
    </w:rPr>
  </w:style>
  <w:style w:type="character" w:customStyle="1" w:styleId="RTFNum27">
    <w:name w:val="RTF_Num 2 7"/>
    <w:rPr>
      <w:sz w:val="24"/>
      <w:szCs w:val="24"/>
    </w:rPr>
  </w:style>
  <w:style w:type="character" w:customStyle="1" w:styleId="RTFNum26">
    <w:name w:val="RTF_Num 2 6"/>
    <w:rPr>
      <w:sz w:val="24"/>
      <w:szCs w:val="24"/>
    </w:rPr>
  </w:style>
  <w:style w:type="character" w:customStyle="1" w:styleId="RTFNum25">
    <w:name w:val="RTF_Num 2 5"/>
    <w:rPr>
      <w:sz w:val="24"/>
      <w:szCs w:val="24"/>
    </w:rPr>
  </w:style>
  <w:style w:type="character" w:customStyle="1" w:styleId="RTFNum24">
    <w:name w:val="RTF_Num 2 4"/>
    <w:rPr>
      <w:sz w:val="24"/>
      <w:szCs w:val="24"/>
    </w:rPr>
  </w:style>
  <w:style w:type="character" w:customStyle="1" w:styleId="RTFNum23">
    <w:name w:val="RTF_Num 2 3"/>
    <w:rPr>
      <w:sz w:val="24"/>
      <w:szCs w:val="24"/>
    </w:rPr>
  </w:style>
  <w:style w:type="character" w:customStyle="1" w:styleId="RTFNum22">
    <w:name w:val="RTF_Num 2 2"/>
    <w:rPr>
      <w:sz w:val="24"/>
      <w:szCs w:val="24"/>
    </w:rPr>
  </w:style>
  <w:style w:type="character" w:customStyle="1" w:styleId="RTFNum21">
    <w:name w:val="RTF_Num 2 1"/>
    <w:rPr>
      <w:sz w:val="24"/>
      <w:szCs w:val="24"/>
    </w:rPr>
  </w:style>
  <w:style w:type="character" w:customStyle="1" w:styleId="WW8Num24z3">
    <w:name w:val="WW8Num24z3"/>
    <w:rPr>
      <w:rFonts w:ascii="Symbol" w:hAnsi="Symbol" w:cs="StarSymbol"/>
      <w:sz w:val="18"/>
      <w:szCs w:val="18"/>
    </w:rPr>
  </w:style>
  <w:style w:type="character" w:customStyle="1" w:styleId="WW8Num22z3">
    <w:name w:val="WW8Num22z3"/>
    <w:rPr>
      <w:rFonts w:ascii="Symbol" w:hAnsi="Symbol" w:cs="StarSymbol"/>
      <w:sz w:val="18"/>
      <w:szCs w:val="18"/>
    </w:rPr>
  </w:style>
  <w:style w:type="character" w:customStyle="1" w:styleId="WW8Num19z3">
    <w:name w:val="WW8Num19z3"/>
    <w:rPr>
      <w:rFonts w:ascii="Symbol" w:hAnsi="Symbol" w:cs="StarSymbol"/>
      <w:sz w:val="18"/>
      <w:szCs w:val="18"/>
    </w:rPr>
  </w:style>
  <w:style w:type="character" w:customStyle="1" w:styleId="WW8Num27z0">
    <w:name w:val="WW8Num27z0"/>
    <w:rPr>
      <w:u w:val="none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16z3">
    <w:name w:val="WW8Num16z3"/>
    <w:rPr>
      <w:rFonts w:ascii="Symbol" w:hAnsi="Symbol" w:cs="StarSymbol"/>
      <w:sz w:val="18"/>
      <w:szCs w:val="18"/>
    </w:rPr>
  </w:style>
  <w:style w:type="character" w:customStyle="1" w:styleId="WW8Num15z3">
    <w:name w:val="WW8Num15z3"/>
    <w:rPr>
      <w:rFonts w:ascii="Symbol" w:hAnsi="Symbol" w:cs="StarSymbol"/>
      <w:sz w:val="18"/>
      <w:szCs w:val="18"/>
    </w:rPr>
  </w:style>
  <w:style w:type="character" w:customStyle="1" w:styleId="WW8Num14z2">
    <w:name w:val="WW8Num14z2"/>
    <w:rPr>
      <w:rFonts w:ascii="Symbol" w:hAnsi="Symbol" w:cs="StarSymbol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character" w:customStyle="1" w:styleId="WW8Num56z0">
    <w:name w:val="WW8Num56z0"/>
    <w:rPr>
      <w:rFonts w:ascii="Arial" w:hAnsi="Arial" w:cs="Times New Roman"/>
      <w:color w:val="000000"/>
      <w:sz w:val="22"/>
      <w:szCs w:val="22"/>
      <w:lang w:eastAsia="ar-SA"/>
    </w:rPr>
  </w:style>
  <w:style w:type="character" w:customStyle="1" w:styleId="WW8Num56z1">
    <w:name w:val="WW8Num56z1"/>
    <w:rPr>
      <w:rFonts w:ascii="Arial" w:hAnsi="Arial" w:cs="Arial"/>
      <w:sz w:val="22"/>
      <w:szCs w:val="22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4z0">
    <w:name w:val="WW8Num54z0"/>
    <w:rPr>
      <w:rFonts w:ascii="Arial" w:hAnsi="Arial" w:cs="Arial"/>
      <w:sz w:val="22"/>
      <w:szCs w:val="22"/>
      <w:lang w:eastAsia="ar-SA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1z0">
    <w:name w:val="WW8Num51z0"/>
    <w:rPr>
      <w:rFonts w:ascii="Arial" w:hAnsi="Arial" w:cs="StarSymbol"/>
      <w:bCs/>
      <w:color w:val="000000"/>
      <w:sz w:val="22"/>
      <w:szCs w:val="22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kstpodstawowy">
    <w:name w:val="Body Text"/>
    <w:basedOn w:val="Normalny"/>
    <w:pPr>
      <w:tabs>
        <w:tab w:val="left" w:pos="993"/>
      </w:tabs>
      <w:spacing w:after="120"/>
      <w:jc w:val="both"/>
    </w:pPr>
    <w:rPr>
      <w:rFonts w:ascii="Century Gothic" w:hAnsi="Century Gothic" w:cs="Arial"/>
      <w:sz w:val="16"/>
      <w:szCs w:val="20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pPr>
      <w:ind w:left="360"/>
      <w:jc w:val="both"/>
    </w:pPr>
    <w:rPr>
      <w:rFonts w:ascii="Century Gothic" w:hAnsi="Century Gothic" w:cs="Century Gothic"/>
      <w:b/>
      <w:b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styleId="Tekstprzypisudolnego">
    <w:name w:val="footnote text"/>
    <w:basedOn w:val="Normalny"/>
    <w:rPr>
      <w:szCs w:val="20"/>
    </w:rPr>
  </w:style>
  <w:style w:type="paragraph" w:styleId="Tekstprzypisukocowego">
    <w:name w:val="endnote text"/>
    <w:basedOn w:val="Normalny"/>
    <w:rPr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rFonts w:cs="Arial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ascii="Century Gothic" w:hAnsi="Century Gothic" w:cs="Century Gothic"/>
      <w:b/>
      <w:bCs/>
      <w:i/>
      <w:iCs/>
      <w:sz w:val="16"/>
    </w:rPr>
  </w:style>
  <w:style w:type="paragraph" w:customStyle="1" w:styleId="Tekstpodstawowywcity21">
    <w:name w:val="Tekst podstawowy wcięty 21"/>
    <w:basedOn w:val="Normalny"/>
    <w:pPr>
      <w:tabs>
        <w:tab w:val="left" w:pos="567"/>
        <w:tab w:val="left" w:pos="992"/>
      </w:tabs>
      <w:spacing w:after="120"/>
      <w:ind w:left="426"/>
      <w:jc w:val="both"/>
    </w:pPr>
    <w:rPr>
      <w:rFonts w:ascii="Century Gothic" w:hAnsi="Century Gothic" w:cs="Century Gothic"/>
      <w:szCs w:val="20"/>
    </w:rPr>
  </w:style>
  <w:style w:type="paragraph" w:customStyle="1" w:styleId="Tekstpodstawowywcity0">
    <w:name w:val="Tekst podstawowy wci?ty"/>
    <w:basedOn w:val="Normalny"/>
    <w:pPr>
      <w:overflowPunct w:val="0"/>
      <w:autoSpaceDE w:val="0"/>
      <w:ind w:left="1276" w:hanging="1276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ableContents123">
    <w:name w:val="WW-Table Contents123"/>
    <w:basedOn w:val="Normalny"/>
  </w:style>
  <w:style w:type="paragraph" w:customStyle="1" w:styleId="WW-TableHeading123">
    <w:name w:val="WW-Table Heading123"/>
    <w:basedOn w:val="WW-TableContents123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Normalny"/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Tekstkomentarza1">
    <w:name w:val="Tekst komentarza1"/>
    <w:basedOn w:val="Normalny"/>
  </w:style>
  <w:style w:type="paragraph" w:customStyle="1" w:styleId="Domynie">
    <w:name w:val="Domy徑nie"/>
    <w:pPr>
      <w:widowControl w:val="0"/>
      <w:suppressAutoHyphens/>
    </w:pPr>
    <w:rPr>
      <w:rFonts w:eastAsia="Courier New" w:cs="Symbol"/>
      <w:kern w:val="1"/>
      <w:sz w:val="24"/>
      <w:szCs w:val="24"/>
      <w:lang w:bidi="hi-IN"/>
    </w:rPr>
  </w:style>
  <w:style w:type="paragraph" w:styleId="Podtytu">
    <w:name w:val="Subtitle"/>
    <w:basedOn w:val="Nagwek10"/>
    <w:next w:val="Tekstpodstawowy"/>
    <w:qFormat/>
  </w:style>
  <w:style w:type="paragraph" w:styleId="Tytu">
    <w:name w:val="Title"/>
    <w:basedOn w:val="Nagwek10"/>
    <w:next w:val="Tekstpodstawowy"/>
    <w:qFormat/>
  </w:style>
  <w:style w:type="paragraph" w:customStyle="1" w:styleId="Cytaty">
    <w:name w:val="Cytaty"/>
    <w:basedOn w:val="Normalny"/>
  </w:style>
  <w:style w:type="paragraph" w:customStyle="1" w:styleId="Default">
    <w:name w:val="Default"/>
    <w:pPr>
      <w:suppressAutoHyphens/>
    </w:pPr>
    <w:rPr>
      <w:rFonts w:ascii="Arial" w:eastAsia="SimSun" w:hAnsi="Arial" w:cs="Arial"/>
      <w:color w:val="000000"/>
      <w:kern w:val="1"/>
      <w:sz w:val="24"/>
      <w:szCs w:val="24"/>
      <w:lang w:eastAsia="zh-CN" w:bidi="hi-IN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rFonts w:cs="Arial"/>
      <w:color w:val="000000"/>
      <w:sz w:val="22"/>
      <w:szCs w:val="22"/>
    </w:rPr>
  </w:style>
  <w:style w:type="paragraph" w:customStyle="1" w:styleId="WW-Tekstpodstawowy3">
    <w:name w:val="WW-Tekst podstawowy 3"/>
    <w:basedOn w:val="Normalny"/>
    <w:pPr>
      <w:spacing w:after="120"/>
      <w:jc w:val="both"/>
    </w:pPr>
    <w:rPr>
      <w:rFonts w:cs="Arial"/>
      <w:sz w:val="22"/>
    </w:rPr>
  </w:style>
  <w:style w:type="paragraph" w:customStyle="1" w:styleId="Tekstwstpniesformatowany">
    <w:name w:val="Tekst wstępnie sformatowany"/>
    <w:basedOn w:val="Normalny"/>
    <w:rPr>
      <w:rFonts w:ascii="Courier New" w:eastAsia="Courier New" w:hAnsi="Courier New" w:cs="Courier New"/>
      <w:szCs w:val="20"/>
    </w:rPr>
  </w:style>
  <w:style w:type="paragraph" w:customStyle="1" w:styleId="Tabela">
    <w:name w:val="Tabela"/>
    <w:basedOn w:val="Legenda"/>
  </w:style>
  <w:style w:type="paragraph" w:customStyle="1" w:styleId="Standard">
    <w:name w:val="Standard"/>
    <w:rsid w:val="009D66DE"/>
    <w:pPr>
      <w:widowControl w:val="0"/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StopkaZnak">
    <w:name w:val="Stopka Znak"/>
    <w:link w:val="Stopka"/>
    <w:uiPriority w:val="99"/>
    <w:rsid w:val="00721D37"/>
    <w:rPr>
      <w:rFonts w:ascii="Arial" w:hAnsi="Arial"/>
      <w:kern w:val="1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50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503E"/>
    <w:rPr>
      <w:rFonts w:ascii="Tahoma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CD43F-7E49-423C-B5B0-BE5AA9C7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1366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- wzór</vt:lpstr>
    </vt:vector>
  </TitlesOfParts>
  <Company/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- wzór</dc:title>
  <dc:subject/>
  <dc:creator>monikas</dc:creator>
  <cp:keywords/>
  <cp:lastModifiedBy>Sebastian Pawlas</cp:lastModifiedBy>
  <cp:revision>7</cp:revision>
  <cp:lastPrinted>2019-04-10T14:03:00Z</cp:lastPrinted>
  <dcterms:created xsi:type="dcterms:W3CDTF">2024-10-14T12:20:00Z</dcterms:created>
  <dcterms:modified xsi:type="dcterms:W3CDTF">2026-04-13T18:52:00Z</dcterms:modified>
</cp:coreProperties>
</file>